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266C1" w14:textId="0AD1513C" w:rsidR="00D47423" w:rsidRPr="00F8699B" w:rsidRDefault="000967F2" w:rsidP="00D47423">
      <w:pPr>
        <w:jc w:val="right"/>
        <w:rPr>
          <w:rFonts w:asciiTheme="majorHAnsi" w:eastAsia="Arial" w:hAnsiTheme="majorHAnsi" w:cstheme="majorHAnsi"/>
          <w:i/>
          <w:sz w:val="26"/>
          <w:szCs w:val="26"/>
        </w:rPr>
      </w:pPr>
      <w:bookmarkStart w:id="0" w:name="_Hlk120784101"/>
      <w:r w:rsidRPr="00F8699B">
        <w:rPr>
          <w:rFonts w:asciiTheme="majorHAnsi" w:eastAsia="Arial" w:hAnsiTheme="majorHAnsi" w:cstheme="majorHAnsi"/>
          <w:i/>
          <w:position w:val="-1"/>
          <w:sz w:val="26"/>
          <w:szCs w:val="26"/>
        </w:rPr>
        <w:t xml:space="preserve">7 December </w:t>
      </w:r>
      <w:r w:rsidR="00D47423" w:rsidRPr="00F8699B">
        <w:rPr>
          <w:rFonts w:asciiTheme="majorHAnsi" w:eastAsia="Arial" w:hAnsiTheme="majorHAnsi" w:cstheme="majorHAnsi"/>
          <w:i/>
          <w:spacing w:val="2"/>
          <w:position w:val="-1"/>
          <w:sz w:val="26"/>
          <w:szCs w:val="26"/>
        </w:rPr>
        <w:t>2</w:t>
      </w:r>
      <w:r w:rsidR="00D47423" w:rsidRPr="00F8699B">
        <w:rPr>
          <w:rFonts w:asciiTheme="majorHAnsi" w:eastAsia="Arial" w:hAnsiTheme="majorHAnsi" w:cstheme="majorHAnsi"/>
          <w:i/>
          <w:position w:val="-1"/>
          <w:sz w:val="26"/>
          <w:szCs w:val="26"/>
        </w:rPr>
        <w:t>0</w:t>
      </w:r>
      <w:r w:rsidR="00D47423" w:rsidRPr="00F8699B">
        <w:rPr>
          <w:rFonts w:asciiTheme="majorHAnsi" w:eastAsia="Arial" w:hAnsiTheme="majorHAnsi" w:cstheme="majorHAnsi"/>
          <w:i/>
          <w:spacing w:val="-1"/>
          <w:position w:val="-1"/>
          <w:sz w:val="26"/>
          <w:szCs w:val="26"/>
        </w:rPr>
        <w:t>2</w:t>
      </w:r>
      <w:r w:rsidR="00F8699B">
        <w:rPr>
          <w:rFonts w:asciiTheme="majorHAnsi" w:eastAsia="Arial" w:hAnsiTheme="majorHAnsi" w:cstheme="majorHAnsi"/>
          <w:i/>
          <w:spacing w:val="-1"/>
          <w:position w:val="-1"/>
          <w:sz w:val="26"/>
          <w:szCs w:val="26"/>
        </w:rPr>
        <w:t>5</w:t>
      </w:r>
    </w:p>
    <w:bookmarkEnd w:id="0"/>
    <w:p w14:paraId="6F2CDB71" w14:textId="551A9918" w:rsidR="00D47423" w:rsidRPr="00F8699B" w:rsidRDefault="00D47423" w:rsidP="00D47423">
      <w:pPr>
        <w:rPr>
          <w:rFonts w:asciiTheme="majorHAnsi" w:hAnsiTheme="majorHAnsi" w:cstheme="majorHAnsi"/>
          <w:sz w:val="26"/>
          <w:szCs w:val="26"/>
        </w:rPr>
      </w:pPr>
    </w:p>
    <w:p w14:paraId="7870138B" w14:textId="1717EF8A" w:rsidR="000967F2" w:rsidRPr="00F8699B" w:rsidRDefault="000967F2" w:rsidP="00D47423">
      <w:pPr>
        <w:rPr>
          <w:rFonts w:asciiTheme="majorHAnsi" w:eastAsia="Arial" w:hAnsiTheme="majorHAnsi" w:cstheme="majorHAnsi"/>
          <w:b/>
          <w:bCs/>
          <w:sz w:val="26"/>
          <w:szCs w:val="26"/>
        </w:rPr>
      </w:pPr>
      <w:r w:rsidRPr="00F8699B">
        <w:rPr>
          <w:rFonts w:asciiTheme="majorHAnsi" w:hAnsiTheme="majorHAnsi" w:cstheme="majorHAnsi"/>
          <w:b/>
          <w:sz w:val="26"/>
          <w:szCs w:val="26"/>
        </w:rPr>
        <w:t xml:space="preserve">To: </w:t>
      </w:r>
      <w:r w:rsidRPr="00F8699B">
        <w:rPr>
          <w:rFonts w:asciiTheme="majorHAnsi" w:eastAsia="Arial" w:hAnsiTheme="majorHAnsi" w:cstheme="majorHAnsi"/>
          <w:b/>
          <w:bCs/>
          <w:sz w:val="26"/>
          <w:szCs w:val="26"/>
        </w:rPr>
        <w:t xml:space="preserve">Tan Son </w:t>
      </w:r>
      <w:proofErr w:type="spellStart"/>
      <w:r w:rsidRPr="00F8699B">
        <w:rPr>
          <w:rFonts w:asciiTheme="majorHAnsi" w:eastAsia="Arial" w:hAnsiTheme="majorHAnsi" w:cstheme="majorHAnsi"/>
          <w:b/>
          <w:bCs/>
          <w:sz w:val="26"/>
          <w:szCs w:val="26"/>
        </w:rPr>
        <w:t>Nhat</w:t>
      </w:r>
      <w:proofErr w:type="spellEnd"/>
      <w:r w:rsidRPr="00F8699B">
        <w:rPr>
          <w:rFonts w:asciiTheme="majorHAnsi" w:eastAsia="Arial" w:hAnsiTheme="majorHAnsi" w:cstheme="majorHAnsi"/>
          <w:b/>
          <w:bCs/>
          <w:sz w:val="26"/>
          <w:szCs w:val="26"/>
        </w:rPr>
        <w:t xml:space="preserve"> Cargo Services and Forwarding Co. Ltd “TECS”</w:t>
      </w:r>
    </w:p>
    <w:p w14:paraId="0C4D35BC" w14:textId="038BE62A" w:rsidR="000967F2" w:rsidRPr="00F8699B" w:rsidRDefault="000967F2" w:rsidP="00D47423">
      <w:pPr>
        <w:rPr>
          <w:rFonts w:asciiTheme="majorHAnsi" w:hAnsiTheme="majorHAnsi" w:cstheme="majorHAnsi"/>
          <w:b/>
          <w:sz w:val="26"/>
          <w:szCs w:val="26"/>
        </w:rPr>
      </w:pPr>
    </w:p>
    <w:p w14:paraId="29098ED5" w14:textId="77777777" w:rsidR="00460360" w:rsidRPr="00F8699B" w:rsidRDefault="00460360" w:rsidP="00D47423">
      <w:pPr>
        <w:rPr>
          <w:rFonts w:asciiTheme="majorHAnsi" w:hAnsiTheme="majorHAnsi" w:cstheme="majorHAnsi"/>
          <w:b/>
          <w:sz w:val="26"/>
          <w:szCs w:val="26"/>
        </w:rPr>
      </w:pPr>
    </w:p>
    <w:p w14:paraId="16D0AA75" w14:textId="59C62B5F" w:rsidR="00753E4D" w:rsidRPr="00F8699B" w:rsidRDefault="00753E4D" w:rsidP="00753E4D">
      <w:pPr>
        <w:jc w:val="center"/>
        <w:rPr>
          <w:rFonts w:asciiTheme="majorHAnsi" w:eastAsia="Arial" w:hAnsiTheme="majorHAnsi" w:cstheme="majorHAnsi"/>
          <w:b/>
          <w:position w:val="-1"/>
          <w:sz w:val="26"/>
          <w:szCs w:val="26"/>
          <w:u w:color="000000"/>
        </w:rPr>
      </w:pPr>
      <w:r w:rsidRPr="00F8699B">
        <w:rPr>
          <w:rFonts w:asciiTheme="majorHAnsi" w:eastAsia="Arial" w:hAnsiTheme="majorHAnsi" w:cstheme="majorHAnsi"/>
          <w:b/>
          <w:position w:val="-1"/>
          <w:sz w:val="26"/>
          <w:szCs w:val="26"/>
          <w:u w:color="000000"/>
        </w:rPr>
        <w:t>C</w:t>
      </w:r>
      <w:r w:rsidRPr="00F8699B">
        <w:rPr>
          <w:rFonts w:asciiTheme="majorHAnsi" w:eastAsia="Arial" w:hAnsiTheme="majorHAnsi" w:cstheme="majorHAnsi"/>
          <w:b/>
          <w:spacing w:val="-1"/>
          <w:position w:val="-1"/>
          <w:sz w:val="26"/>
          <w:szCs w:val="26"/>
          <w:u w:color="000000"/>
        </w:rPr>
        <w:t>E</w:t>
      </w:r>
      <w:r w:rsidRPr="00F8699B">
        <w:rPr>
          <w:rFonts w:asciiTheme="majorHAnsi" w:eastAsia="Arial" w:hAnsiTheme="majorHAnsi" w:cstheme="majorHAnsi"/>
          <w:b/>
          <w:position w:val="-1"/>
          <w:sz w:val="26"/>
          <w:szCs w:val="26"/>
          <w:u w:color="000000"/>
        </w:rPr>
        <w:t>R</w:t>
      </w:r>
      <w:r w:rsidRPr="00F8699B">
        <w:rPr>
          <w:rFonts w:asciiTheme="majorHAnsi" w:eastAsia="Arial" w:hAnsiTheme="majorHAnsi" w:cstheme="majorHAnsi"/>
          <w:b/>
          <w:spacing w:val="3"/>
          <w:position w:val="-1"/>
          <w:sz w:val="26"/>
          <w:szCs w:val="26"/>
          <w:u w:color="000000"/>
        </w:rPr>
        <w:t>T</w:t>
      </w:r>
      <w:r w:rsidRPr="00F8699B">
        <w:rPr>
          <w:rFonts w:asciiTheme="majorHAnsi" w:eastAsia="Arial" w:hAnsiTheme="majorHAnsi" w:cstheme="majorHAnsi"/>
          <w:b/>
          <w:position w:val="-1"/>
          <w:sz w:val="26"/>
          <w:szCs w:val="26"/>
          <w:u w:color="000000"/>
        </w:rPr>
        <w:t>IFI</w:t>
      </w:r>
      <w:r w:rsidRPr="00F8699B">
        <w:rPr>
          <w:rFonts w:asciiTheme="majorHAnsi" w:eastAsia="Arial" w:hAnsiTheme="majorHAnsi" w:cstheme="majorHAnsi"/>
          <w:b/>
          <w:spacing w:val="3"/>
          <w:position w:val="-1"/>
          <w:sz w:val="26"/>
          <w:szCs w:val="26"/>
          <w:u w:color="000000"/>
        </w:rPr>
        <w:t>C</w:t>
      </w:r>
      <w:r w:rsidRPr="00F8699B">
        <w:rPr>
          <w:rFonts w:asciiTheme="majorHAnsi" w:eastAsia="Arial" w:hAnsiTheme="majorHAnsi" w:cstheme="majorHAnsi"/>
          <w:b/>
          <w:spacing w:val="-7"/>
          <w:position w:val="-1"/>
          <w:sz w:val="26"/>
          <w:szCs w:val="26"/>
          <w:u w:color="000000"/>
        </w:rPr>
        <w:t>A</w:t>
      </w:r>
      <w:r w:rsidRPr="00F8699B">
        <w:rPr>
          <w:rFonts w:asciiTheme="majorHAnsi" w:eastAsia="Arial" w:hAnsiTheme="majorHAnsi" w:cstheme="majorHAnsi"/>
          <w:b/>
          <w:spacing w:val="5"/>
          <w:position w:val="-1"/>
          <w:sz w:val="26"/>
          <w:szCs w:val="26"/>
          <w:u w:color="000000"/>
        </w:rPr>
        <w:t>T</w:t>
      </w:r>
      <w:r w:rsidRPr="00F8699B">
        <w:rPr>
          <w:rFonts w:asciiTheme="majorHAnsi" w:eastAsia="Arial" w:hAnsiTheme="majorHAnsi" w:cstheme="majorHAnsi"/>
          <w:b/>
          <w:position w:val="-1"/>
          <w:sz w:val="26"/>
          <w:szCs w:val="26"/>
          <w:u w:color="000000"/>
        </w:rPr>
        <w:t>E</w:t>
      </w:r>
      <w:r w:rsidRPr="00F8699B">
        <w:rPr>
          <w:rFonts w:asciiTheme="majorHAnsi" w:eastAsia="Arial" w:hAnsiTheme="majorHAnsi" w:cstheme="majorHAnsi"/>
          <w:b/>
          <w:spacing w:val="-15"/>
          <w:position w:val="-1"/>
          <w:sz w:val="26"/>
          <w:szCs w:val="26"/>
          <w:u w:color="000000"/>
        </w:rPr>
        <w:t xml:space="preserve"> </w:t>
      </w:r>
      <w:r w:rsidRPr="00F8699B">
        <w:rPr>
          <w:rFonts w:asciiTheme="majorHAnsi" w:eastAsia="Arial" w:hAnsiTheme="majorHAnsi" w:cstheme="majorHAnsi"/>
          <w:b/>
          <w:spacing w:val="1"/>
          <w:position w:val="-1"/>
          <w:sz w:val="26"/>
          <w:szCs w:val="26"/>
          <w:u w:color="000000"/>
        </w:rPr>
        <w:t>O</w:t>
      </w:r>
      <w:r w:rsidRPr="00F8699B">
        <w:rPr>
          <w:rFonts w:asciiTheme="majorHAnsi" w:eastAsia="Arial" w:hAnsiTheme="majorHAnsi" w:cstheme="majorHAnsi"/>
          <w:b/>
          <w:position w:val="-1"/>
          <w:sz w:val="26"/>
          <w:szCs w:val="26"/>
          <w:u w:color="000000"/>
        </w:rPr>
        <w:t>F</w:t>
      </w:r>
      <w:r w:rsidRPr="00F8699B">
        <w:rPr>
          <w:rFonts w:asciiTheme="majorHAnsi" w:eastAsia="Arial" w:hAnsiTheme="majorHAnsi" w:cstheme="majorHAnsi"/>
          <w:b/>
          <w:spacing w:val="-3"/>
          <w:position w:val="-1"/>
          <w:sz w:val="26"/>
          <w:szCs w:val="26"/>
          <w:u w:color="000000"/>
        </w:rPr>
        <w:t xml:space="preserve"> </w:t>
      </w:r>
      <w:r w:rsidRPr="00F8699B">
        <w:rPr>
          <w:rFonts w:asciiTheme="majorHAnsi" w:eastAsia="Arial" w:hAnsiTheme="majorHAnsi" w:cstheme="majorHAnsi"/>
          <w:b/>
          <w:position w:val="-1"/>
          <w:sz w:val="26"/>
          <w:szCs w:val="26"/>
          <w:u w:color="000000"/>
        </w:rPr>
        <w:t>I</w:t>
      </w:r>
      <w:r w:rsidRPr="00F8699B">
        <w:rPr>
          <w:rFonts w:asciiTheme="majorHAnsi" w:eastAsia="Arial" w:hAnsiTheme="majorHAnsi" w:cstheme="majorHAnsi"/>
          <w:b/>
          <w:spacing w:val="2"/>
          <w:position w:val="-1"/>
          <w:sz w:val="26"/>
          <w:szCs w:val="26"/>
          <w:u w:color="000000"/>
        </w:rPr>
        <w:t>N</w:t>
      </w:r>
      <w:r w:rsidRPr="00F8699B">
        <w:rPr>
          <w:rFonts w:asciiTheme="majorHAnsi" w:eastAsia="Arial" w:hAnsiTheme="majorHAnsi" w:cstheme="majorHAnsi"/>
          <w:b/>
          <w:spacing w:val="1"/>
          <w:position w:val="-1"/>
          <w:sz w:val="26"/>
          <w:szCs w:val="26"/>
          <w:u w:color="000000"/>
        </w:rPr>
        <w:t>S</w:t>
      </w:r>
      <w:r w:rsidRPr="00F8699B">
        <w:rPr>
          <w:rFonts w:asciiTheme="majorHAnsi" w:eastAsia="Arial" w:hAnsiTheme="majorHAnsi" w:cstheme="majorHAnsi"/>
          <w:b/>
          <w:position w:val="-1"/>
          <w:sz w:val="26"/>
          <w:szCs w:val="26"/>
          <w:u w:color="000000"/>
        </w:rPr>
        <w:t>U</w:t>
      </w:r>
      <w:r w:rsidRPr="00F8699B">
        <w:rPr>
          <w:rFonts w:asciiTheme="majorHAnsi" w:eastAsia="Arial" w:hAnsiTheme="majorHAnsi" w:cstheme="majorHAnsi"/>
          <w:b/>
          <w:spacing w:val="5"/>
          <w:position w:val="-1"/>
          <w:sz w:val="26"/>
          <w:szCs w:val="26"/>
          <w:u w:color="000000"/>
        </w:rPr>
        <w:t>R</w:t>
      </w:r>
      <w:r w:rsidRPr="00F8699B">
        <w:rPr>
          <w:rFonts w:asciiTheme="majorHAnsi" w:eastAsia="Arial" w:hAnsiTheme="majorHAnsi" w:cstheme="majorHAnsi"/>
          <w:b/>
          <w:spacing w:val="-5"/>
          <w:position w:val="-1"/>
          <w:sz w:val="26"/>
          <w:szCs w:val="26"/>
          <w:u w:color="000000"/>
        </w:rPr>
        <w:t>A</w:t>
      </w:r>
      <w:r w:rsidRPr="00F8699B">
        <w:rPr>
          <w:rFonts w:asciiTheme="majorHAnsi" w:eastAsia="Arial" w:hAnsiTheme="majorHAnsi" w:cstheme="majorHAnsi"/>
          <w:b/>
          <w:position w:val="-1"/>
          <w:sz w:val="26"/>
          <w:szCs w:val="26"/>
          <w:u w:color="000000"/>
        </w:rPr>
        <w:t>N</w:t>
      </w:r>
      <w:r w:rsidRPr="00F8699B">
        <w:rPr>
          <w:rFonts w:asciiTheme="majorHAnsi" w:eastAsia="Arial" w:hAnsiTheme="majorHAnsi" w:cstheme="majorHAnsi"/>
          <w:b/>
          <w:spacing w:val="3"/>
          <w:position w:val="-1"/>
          <w:sz w:val="26"/>
          <w:szCs w:val="26"/>
          <w:u w:color="000000"/>
        </w:rPr>
        <w:t>C</w:t>
      </w:r>
      <w:r w:rsidRPr="00F8699B">
        <w:rPr>
          <w:rFonts w:asciiTheme="majorHAnsi" w:eastAsia="Arial" w:hAnsiTheme="majorHAnsi" w:cstheme="majorHAnsi"/>
          <w:b/>
          <w:position w:val="-1"/>
          <w:sz w:val="26"/>
          <w:szCs w:val="26"/>
          <w:u w:color="000000"/>
        </w:rPr>
        <w:t>E</w:t>
      </w:r>
    </w:p>
    <w:p w14:paraId="227AB4FA" w14:textId="1B260EEA" w:rsidR="000967F2" w:rsidRPr="00F8699B" w:rsidRDefault="000967F2" w:rsidP="00753E4D">
      <w:pPr>
        <w:jc w:val="center"/>
        <w:rPr>
          <w:rFonts w:asciiTheme="majorHAnsi" w:eastAsia="Arial" w:hAnsiTheme="majorHAnsi" w:cstheme="majorHAnsi"/>
          <w:b/>
          <w:position w:val="-1"/>
          <w:sz w:val="26"/>
          <w:szCs w:val="26"/>
          <w:u w:color="000000"/>
        </w:rPr>
      </w:pPr>
      <w:r w:rsidRPr="00F8699B">
        <w:rPr>
          <w:rFonts w:asciiTheme="majorHAnsi" w:eastAsia="Arial" w:hAnsiTheme="majorHAnsi" w:cstheme="majorHAnsi"/>
          <w:b/>
          <w:position w:val="-1"/>
          <w:sz w:val="26"/>
          <w:szCs w:val="26"/>
          <w:u w:color="000000"/>
        </w:rPr>
        <w:t xml:space="preserve">No.: </w:t>
      </w:r>
    </w:p>
    <w:p w14:paraId="33A62D69" w14:textId="77777777" w:rsidR="00725D68" w:rsidRPr="00F8699B" w:rsidRDefault="00725D68" w:rsidP="00380A65">
      <w:pPr>
        <w:rPr>
          <w:rFonts w:asciiTheme="majorHAnsi" w:hAnsiTheme="majorHAnsi" w:cstheme="majorHAnsi"/>
          <w:sz w:val="26"/>
          <w:szCs w:val="26"/>
        </w:rPr>
      </w:pPr>
    </w:p>
    <w:p w14:paraId="0928F090" w14:textId="77777777" w:rsidR="00725D68" w:rsidRPr="00F8699B" w:rsidRDefault="00500380" w:rsidP="002A10F4">
      <w:pPr>
        <w:ind w:right="27"/>
        <w:jc w:val="both"/>
        <w:rPr>
          <w:rFonts w:asciiTheme="majorHAnsi" w:eastAsia="Arial" w:hAnsiTheme="majorHAnsi" w:cstheme="majorHAnsi"/>
          <w:sz w:val="26"/>
          <w:szCs w:val="26"/>
        </w:rPr>
      </w:pPr>
      <w:r w:rsidRPr="00F8699B">
        <w:rPr>
          <w:rFonts w:asciiTheme="majorHAnsi" w:eastAsia="Arial" w:hAnsiTheme="majorHAnsi" w:cstheme="majorHAnsi"/>
          <w:b/>
          <w:spacing w:val="3"/>
          <w:sz w:val="26"/>
          <w:szCs w:val="26"/>
        </w:rPr>
        <w:t>T</w:t>
      </w:r>
      <w:r w:rsidRPr="00F8699B">
        <w:rPr>
          <w:rFonts w:asciiTheme="majorHAnsi" w:eastAsia="Arial" w:hAnsiTheme="majorHAnsi" w:cstheme="majorHAnsi"/>
          <w:b/>
          <w:sz w:val="26"/>
          <w:szCs w:val="26"/>
        </w:rPr>
        <w:t>O</w:t>
      </w:r>
      <w:r w:rsidRPr="00F8699B">
        <w:rPr>
          <w:rFonts w:asciiTheme="majorHAnsi" w:eastAsia="Arial" w:hAnsiTheme="majorHAnsi" w:cstheme="majorHAnsi"/>
          <w:b/>
          <w:spacing w:val="-2"/>
          <w:sz w:val="26"/>
          <w:szCs w:val="26"/>
        </w:rPr>
        <w:t xml:space="preserve"> </w:t>
      </w:r>
      <w:r w:rsidRPr="00F8699B">
        <w:rPr>
          <w:rFonts w:asciiTheme="majorHAnsi" w:eastAsia="Arial" w:hAnsiTheme="majorHAnsi" w:cstheme="majorHAnsi"/>
          <w:b/>
          <w:spacing w:val="1"/>
          <w:sz w:val="26"/>
          <w:szCs w:val="26"/>
        </w:rPr>
        <w:t>W</w:t>
      </w:r>
      <w:r w:rsidRPr="00F8699B">
        <w:rPr>
          <w:rFonts w:asciiTheme="majorHAnsi" w:eastAsia="Arial" w:hAnsiTheme="majorHAnsi" w:cstheme="majorHAnsi"/>
          <w:b/>
          <w:sz w:val="26"/>
          <w:szCs w:val="26"/>
        </w:rPr>
        <w:t>H</w:t>
      </w:r>
      <w:r w:rsidRPr="00F8699B">
        <w:rPr>
          <w:rFonts w:asciiTheme="majorHAnsi" w:eastAsia="Arial" w:hAnsiTheme="majorHAnsi" w:cstheme="majorHAnsi"/>
          <w:b/>
          <w:spacing w:val="-1"/>
          <w:sz w:val="26"/>
          <w:szCs w:val="26"/>
        </w:rPr>
        <w:t>O</w:t>
      </w:r>
      <w:r w:rsidRPr="00F8699B">
        <w:rPr>
          <w:rFonts w:asciiTheme="majorHAnsi" w:eastAsia="Arial" w:hAnsiTheme="majorHAnsi" w:cstheme="majorHAnsi"/>
          <w:b/>
          <w:sz w:val="26"/>
          <w:szCs w:val="26"/>
        </w:rPr>
        <w:t>M</w:t>
      </w:r>
      <w:r w:rsidRPr="00F8699B">
        <w:rPr>
          <w:rFonts w:asciiTheme="majorHAnsi" w:eastAsia="Arial" w:hAnsiTheme="majorHAnsi" w:cstheme="majorHAnsi"/>
          <w:b/>
          <w:spacing w:val="-5"/>
          <w:sz w:val="26"/>
          <w:szCs w:val="26"/>
        </w:rPr>
        <w:t xml:space="preserve"> </w:t>
      </w:r>
      <w:r w:rsidRPr="00F8699B">
        <w:rPr>
          <w:rFonts w:asciiTheme="majorHAnsi" w:eastAsia="Arial" w:hAnsiTheme="majorHAnsi" w:cstheme="majorHAnsi"/>
          <w:b/>
          <w:spacing w:val="-3"/>
          <w:sz w:val="26"/>
          <w:szCs w:val="26"/>
        </w:rPr>
        <w:t>I</w:t>
      </w:r>
      <w:r w:rsidRPr="00F8699B">
        <w:rPr>
          <w:rFonts w:asciiTheme="majorHAnsi" w:eastAsia="Arial" w:hAnsiTheme="majorHAnsi" w:cstheme="majorHAnsi"/>
          <w:b/>
          <w:sz w:val="26"/>
          <w:szCs w:val="26"/>
        </w:rPr>
        <w:t>T</w:t>
      </w:r>
      <w:r w:rsidRPr="00F8699B">
        <w:rPr>
          <w:rFonts w:asciiTheme="majorHAnsi" w:eastAsia="Arial" w:hAnsiTheme="majorHAnsi" w:cstheme="majorHAnsi"/>
          <w:b/>
          <w:spacing w:val="-2"/>
          <w:sz w:val="26"/>
          <w:szCs w:val="26"/>
        </w:rPr>
        <w:t xml:space="preserve"> </w:t>
      </w:r>
      <w:r w:rsidRPr="00F8699B">
        <w:rPr>
          <w:rFonts w:asciiTheme="majorHAnsi" w:eastAsia="Arial" w:hAnsiTheme="majorHAnsi" w:cstheme="majorHAnsi"/>
          <w:b/>
          <w:spacing w:val="7"/>
          <w:sz w:val="26"/>
          <w:szCs w:val="26"/>
        </w:rPr>
        <w:t>M</w:t>
      </w:r>
      <w:r w:rsidRPr="00F8699B">
        <w:rPr>
          <w:rFonts w:asciiTheme="majorHAnsi" w:eastAsia="Arial" w:hAnsiTheme="majorHAnsi" w:cstheme="majorHAnsi"/>
          <w:b/>
          <w:spacing w:val="-7"/>
          <w:sz w:val="26"/>
          <w:szCs w:val="26"/>
        </w:rPr>
        <w:t>A</w:t>
      </w:r>
      <w:r w:rsidRPr="00F8699B">
        <w:rPr>
          <w:rFonts w:asciiTheme="majorHAnsi" w:eastAsia="Arial" w:hAnsiTheme="majorHAnsi" w:cstheme="majorHAnsi"/>
          <w:b/>
          <w:sz w:val="26"/>
          <w:szCs w:val="26"/>
        </w:rPr>
        <w:t>Y</w:t>
      </w:r>
      <w:r w:rsidRPr="00F8699B">
        <w:rPr>
          <w:rFonts w:asciiTheme="majorHAnsi" w:eastAsia="Arial" w:hAnsiTheme="majorHAnsi" w:cstheme="majorHAnsi"/>
          <w:b/>
          <w:spacing w:val="-3"/>
          <w:sz w:val="26"/>
          <w:szCs w:val="26"/>
        </w:rPr>
        <w:t xml:space="preserve"> </w:t>
      </w:r>
      <w:r w:rsidRPr="00F8699B">
        <w:rPr>
          <w:rFonts w:asciiTheme="majorHAnsi" w:eastAsia="Arial" w:hAnsiTheme="majorHAnsi" w:cstheme="majorHAnsi"/>
          <w:b/>
          <w:sz w:val="26"/>
          <w:szCs w:val="26"/>
        </w:rPr>
        <w:t>C</w:t>
      </w:r>
      <w:r w:rsidRPr="00F8699B">
        <w:rPr>
          <w:rFonts w:asciiTheme="majorHAnsi" w:eastAsia="Arial" w:hAnsiTheme="majorHAnsi" w:cstheme="majorHAnsi"/>
          <w:b/>
          <w:spacing w:val="1"/>
          <w:sz w:val="26"/>
          <w:szCs w:val="26"/>
        </w:rPr>
        <w:t>O</w:t>
      </w:r>
      <w:r w:rsidRPr="00F8699B">
        <w:rPr>
          <w:rFonts w:asciiTheme="majorHAnsi" w:eastAsia="Arial" w:hAnsiTheme="majorHAnsi" w:cstheme="majorHAnsi"/>
          <w:b/>
          <w:sz w:val="26"/>
          <w:szCs w:val="26"/>
        </w:rPr>
        <w:t>N</w:t>
      </w:r>
      <w:r w:rsidRPr="00F8699B">
        <w:rPr>
          <w:rFonts w:asciiTheme="majorHAnsi" w:eastAsia="Arial" w:hAnsiTheme="majorHAnsi" w:cstheme="majorHAnsi"/>
          <w:b/>
          <w:spacing w:val="3"/>
          <w:sz w:val="26"/>
          <w:szCs w:val="26"/>
        </w:rPr>
        <w:t>C</w:t>
      </w:r>
      <w:r w:rsidRPr="00F8699B">
        <w:rPr>
          <w:rFonts w:asciiTheme="majorHAnsi" w:eastAsia="Arial" w:hAnsiTheme="majorHAnsi" w:cstheme="majorHAnsi"/>
          <w:b/>
          <w:spacing w:val="-1"/>
          <w:sz w:val="26"/>
          <w:szCs w:val="26"/>
        </w:rPr>
        <w:t>E</w:t>
      </w:r>
      <w:r w:rsidRPr="00F8699B">
        <w:rPr>
          <w:rFonts w:asciiTheme="majorHAnsi" w:eastAsia="Arial" w:hAnsiTheme="majorHAnsi" w:cstheme="majorHAnsi"/>
          <w:b/>
          <w:sz w:val="26"/>
          <w:szCs w:val="26"/>
        </w:rPr>
        <w:t>RN</w:t>
      </w:r>
    </w:p>
    <w:p w14:paraId="0532EC71" w14:textId="77777777" w:rsidR="00725D68" w:rsidRPr="00F8699B" w:rsidRDefault="00725D68" w:rsidP="00380A65">
      <w:pPr>
        <w:rPr>
          <w:rFonts w:asciiTheme="majorHAnsi" w:hAnsiTheme="majorHAnsi" w:cstheme="majorHAnsi"/>
          <w:sz w:val="26"/>
          <w:szCs w:val="26"/>
        </w:rPr>
      </w:pPr>
    </w:p>
    <w:p w14:paraId="0DA55AC9" w14:textId="337B3030" w:rsidR="00C54FBA" w:rsidRPr="00F8699B" w:rsidRDefault="00FF26F9" w:rsidP="00380A65">
      <w:pPr>
        <w:jc w:val="both"/>
        <w:rPr>
          <w:rFonts w:asciiTheme="majorHAnsi" w:eastAsia="Arial" w:hAnsiTheme="majorHAnsi" w:cstheme="majorHAnsi"/>
          <w:position w:val="-1"/>
          <w:sz w:val="26"/>
          <w:szCs w:val="26"/>
        </w:rPr>
      </w:pPr>
      <w:r w:rsidRPr="00F8699B">
        <w:rPr>
          <w:rFonts w:asciiTheme="majorHAnsi" w:eastAsia="Arial" w:hAnsiTheme="majorHAnsi" w:cstheme="majorHAnsi"/>
          <w:position w:val="-1"/>
          <w:sz w:val="26"/>
          <w:szCs w:val="26"/>
        </w:rPr>
        <w:t xml:space="preserve">THIS IS TO CERTIFY that </w:t>
      </w:r>
      <w:proofErr w:type="gramStart"/>
      <w:r w:rsidRPr="00F8699B">
        <w:rPr>
          <w:rFonts w:asciiTheme="majorHAnsi" w:eastAsia="Arial" w:hAnsiTheme="majorHAnsi" w:cstheme="majorHAnsi"/>
          <w:position w:val="-1"/>
          <w:sz w:val="26"/>
          <w:szCs w:val="26"/>
        </w:rPr>
        <w:t>we,</w:t>
      </w:r>
      <w:r w:rsidR="00F8699B">
        <w:rPr>
          <w:rFonts w:asciiTheme="majorHAnsi" w:eastAsia="Arial" w:hAnsiTheme="majorHAnsi" w:cstheme="majorHAnsi"/>
          <w:position w:val="-1"/>
          <w:sz w:val="26"/>
          <w:szCs w:val="26"/>
        </w:rPr>
        <w:t>…</w:t>
      </w:r>
      <w:proofErr w:type="gramEnd"/>
      <w:r w:rsidR="00F8699B">
        <w:rPr>
          <w:rFonts w:asciiTheme="majorHAnsi" w:eastAsia="Arial" w:hAnsiTheme="majorHAnsi" w:cstheme="majorHAnsi"/>
          <w:position w:val="-1"/>
          <w:sz w:val="26"/>
          <w:szCs w:val="26"/>
        </w:rPr>
        <w:t>…..</w:t>
      </w:r>
      <w:r w:rsidR="00063657" w:rsidRPr="00F8699B">
        <w:rPr>
          <w:rFonts w:asciiTheme="majorHAnsi" w:eastAsia="Arial" w:hAnsiTheme="majorHAnsi" w:cstheme="majorHAnsi"/>
          <w:position w:val="-1"/>
          <w:sz w:val="26"/>
          <w:szCs w:val="26"/>
        </w:rPr>
        <w:t xml:space="preserve">, </w:t>
      </w:r>
      <w:r w:rsidRPr="00F8699B">
        <w:rPr>
          <w:rFonts w:asciiTheme="majorHAnsi" w:eastAsia="Arial" w:hAnsiTheme="majorHAnsi" w:cstheme="majorHAnsi"/>
          <w:position w:val="-1"/>
          <w:sz w:val="26"/>
          <w:szCs w:val="26"/>
        </w:rPr>
        <w:t>in our capacity as the Insurers to the Insured have placed insurance covering their aviation operations in connection with their fleet of aircraft, including all new and acquired aircraft from the moment they become the insurance responsibility of the Insured, against the following risks and up to the limits stated:-</w:t>
      </w:r>
    </w:p>
    <w:p w14:paraId="1B98902D" w14:textId="77777777" w:rsidR="00725D68" w:rsidRPr="00F8699B" w:rsidRDefault="00725D68" w:rsidP="00380A65">
      <w:pPr>
        <w:rPr>
          <w:rFonts w:asciiTheme="majorHAnsi" w:hAnsiTheme="majorHAnsi" w:cstheme="majorHAnsi"/>
          <w:sz w:val="26"/>
          <w:szCs w:val="26"/>
          <w:lang w:val="en-GB"/>
        </w:rPr>
      </w:pPr>
    </w:p>
    <w:p w14:paraId="15476D48" w14:textId="1E2D7F45" w:rsidR="00725D68" w:rsidRPr="00F8699B" w:rsidRDefault="00500380" w:rsidP="00380A65">
      <w:pPr>
        <w:pStyle w:val="ListParagraph"/>
        <w:numPr>
          <w:ilvl w:val="0"/>
          <w:numId w:val="9"/>
        </w:numPr>
        <w:ind w:left="426" w:right="-34" w:hanging="426"/>
        <w:jc w:val="both"/>
        <w:rPr>
          <w:rFonts w:asciiTheme="majorHAnsi" w:eastAsia="Arial" w:hAnsiTheme="majorHAnsi" w:cstheme="majorHAnsi"/>
          <w:b/>
          <w:sz w:val="26"/>
          <w:szCs w:val="26"/>
          <w:u w:val="single"/>
        </w:rPr>
      </w:pPr>
      <w:r w:rsidRPr="00F8699B">
        <w:rPr>
          <w:rFonts w:asciiTheme="majorHAnsi" w:eastAsia="Arial" w:hAnsiTheme="majorHAnsi" w:cstheme="majorHAnsi"/>
          <w:b/>
          <w:position w:val="-1"/>
          <w:sz w:val="26"/>
          <w:szCs w:val="26"/>
          <w:u w:val="single" w:color="000000"/>
        </w:rPr>
        <w:t>IN</w:t>
      </w:r>
      <w:r w:rsidRPr="00F8699B">
        <w:rPr>
          <w:rFonts w:asciiTheme="majorHAnsi" w:eastAsia="Arial" w:hAnsiTheme="majorHAnsi" w:cstheme="majorHAnsi"/>
          <w:b/>
          <w:spacing w:val="-1"/>
          <w:position w:val="-1"/>
          <w:sz w:val="26"/>
          <w:szCs w:val="26"/>
          <w:u w:val="single" w:color="000000"/>
        </w:rPr>
        <w:t>S</w:t>
      </w:r>
      <w:r w:rsidRPr="00F8699B">
        <w:rPr>
          <w:rFonts w:asciiTheme="majorHAnsi" w:eastAsia="Arial" w:hAnsiTheme="majorHAnsi" w:cstheme="majorHAnsi"/>
          <w:b/>
          <w:position w:val="-1"/>
          <w:sz w:val="26"/>
          <w:szCs w:val="26"/>
          <w:u w:val="single" w:color="000000"/>
        </w:rPr>
        <w:t>U</w:t>
      </w:r>
      <w:r w:rsidRPr="00F8699B">
        <w:rPr>
          <w:rFonts w:asciiTheme="majorHAnsi" w:eastAsia="Arial" w:hAnsiTheme="majorHAnsi" w:cstheme="majorHAnsi"/>
          <w:b/>
          <w:spacing w:val="3"/>
          <w:position w:val="-1"/>
          <w:sz w:val="26"/>
          <w:szCs w:val="26"/>
          <w:u w:val="single" w:color="000000"/>
        </w:rPr>
        <w:t>R</w:t>
      </w:r>
      <w:r w:rsidRPr="00F8699B">
        <w:rPr>
          <w:rFonts w:asciiTheme="majorHAnsi" w:eastAsia="Arial" w:hAnsiTheme="majorHAnsi" w:cstheme="majorHAnsi"/>
          <w:b/>
          <w:spacing w:val="-1"/>
          <w:position w:val="-1"/>
          <w:sz w:val="26"/>
          <w:szCs w:val="26"/>
          <w:u w:val="single" w:color="000000"/>
        </w:rPr>
        <w:t>E</w:t>
      </w:r>
      <w:r w:rsidRPr="00F8699B">
        <w:rPr>
          <w:rFonts w:asciiTheme="majorHAnsi" w:eastAsia="Arial" w:hAnsiTheme="majorHAnsi" w:cstheme="majorHAnsi"/>
          <w:b/>
          <w:position w:val="-1"/>
          <w:sz w:val="26"/>
          <w:szCs w:val="26"/>
          <w:u w:val="single" w:color="000000"/>
        </w:rPr>
        <w:t>D</w:t>
      </w:r>
      <w:r w:rsidRPr="00F8699B">
        <w:rPr>
          <w:rFonts w:asciiTheme="majorHAnsi" w:eastAsia="Arial" w:hAnsiTheme="majorHAnsi" w:cstheme="majorHAnsi"/>
          <w:b/>
          <w:position w:val="-1"/>
          <w:sz w:val="26"/>
          <w:szCs w:val="26"/>
          <w:u w:val="single"/>
        </w:rPr>
        <w:t>:</w:t>
      </w:r>
    </w:p>
    <w:p w14:paraId="70382CE2" w14:textId="77777777" w:rsidR="00725D68" w:rsidRPr="00F8699B" w:rsidRDefault="00725D68" w:rsidP="00380A65">
      <w:pPr>
        <w:rPr>
          <w:rFonts w:asciiTheme="majorHAnsi" w:hAnsiTheme="majorHAnsi" w:cstheme="majorHAnsi"/>
          <w:sz w:val="26"/>
          <w:szCs w:val="26"/>
        </w:rPr>
      </w:pPr>
    </w:p>
    <w:p w14:paraId="5722C5AC" w14:textId="77777777" w:rsidR="00725D68" w:rsidRPr="00F8699B" w:rsidRDefault="00500380" w:rsidP="00380A65">
      <w:pPr>
        <w:ind w:left="426" w:right="9"/>
        <w:jc w:val="both"/>
        <w:rPr>
          <w:rFonts w:asciiTheme="majorHAnsi" w:eastAsia="Arial" w:hAnsiTheme="majorHAnsi" w:cstheme="majorHAnsi"/>
          <w:sz w:val="26"/>
          <w:szCs w:val="26"/>
        </w:rPr>
      </w:pPr>
      <w:r w:rsidRPr="00F8699B">
        <w:rPr>
          <w:rFonts w:asciiTheme="majorHAnsi" w:eastAsia="Arial" w:hAnsiTheme="majorHAnsi" w:cstheme="majorHAnsi"/>
          <w:spacing w:val="-1"/>
          <w:sz w:val="26"/>
          <w:szCs w:val="26"/>
        </w:rPr>
        <w:t>V</w:t>
      </w:r>
      <w:r w:rsidRPr="00F8699B">
        <w:rPr>
          <w:rFonts w:asciiTheme="majorHAnsi" w:eastAsia="Arial" w:hAnsiTheme="majorHAnsi" w:cstheme="majorHAnsi"/>
          <w:sz w:val="26"/>
          <w:szCs w:val="26"/>
        </w:rPr>
        <w:t>I</w:t>
      </w:r>
      <w:r w:rsidRPr="00F8699B">
        <w:rPr>
          <w:rFonts w:asciiTheme="majorHAnsi" w:eastAsia="Arial" w:hAnsiTheme="majorHAnsi" w:cstheme="majorHAnsi"/>
          <w:spacing w:val="-1"/>
          <w:sz w:val="26"/>
          <w:szCs w:val="26"/>
        </w:rPr>
        <w:t>E</w:t>
      </w:r>
      <w:r w:rsidRPr="00F8699B">
        <w:rPr>
          <w:rFonts w:asciiTheme="majorHAnsi" w:eastAsia="Arial" w:hAnsiTheme="majorHAnsi" w:cstheme="majorHAnsi"/>
          <w:spacing w:val="3"/>
          <w:sz w:val="26"/>
          <w:szCs w:val="26"/>
        </w:rPr>
        <w:t>T</w:t>
      </w:r>
      <w:r w:rsidRPr="00F8699B">
        <w:rPr>
          <w:rFonts w:asciiTheme="majorHAnsi" w:eastAsia="Arial" w:hAnsiTheme="majorHAnsi" w:cstheme="majorHAnsi"/>
          <w:sz w:val="26"/>
          <w:szCs w:val="26"/>
        </w:rPr>
        <w:t>N</w:t>
      </w:r>
      <w:r w:rsidRPr="00F8699B">
        <w:rPr>
          <w:rFonts w:asciiTheme="majorHAnsi" w:eastAsia="Arial" w:hAnsiTheme="majorHAnsi" w:cstheme="majorHAnsi"/>
          <w:spacing w:val="-1"/>
          <w:sz w:val="26"/>
          <w:szCs w:val="26"/>
        </w:rPr>
        <w:t>A</w:t>
      </w:r>
      <w:r w:rsidRPr="00F8699B">
        <w:rPr>
          <w:rFonts w:asciiTheme="majorHAnsi" w:eastAsia="Arial" w:hAnsiTheme="majorHAnsi" w:cstheme="majorHAnsi"/>
          <w:sz w:val="26"/>
          <w:szCs w:val="26"/>
        </w:rPr>
        <w:t>M</w:t>
      </w:r>
      <w:r w:rsidRPr="00F8699B">
        <w:rPr>
          <w:rFonts w:asciiTheme="majorHAnsi" w:eastAsia="Arial" w:hAnsiTheme="majorHAnsi" w:cstheme="majorHAnsi"/>
          <w:spacing w:val="29"/>
          <w:sz w:val="26"/>
          <w:szCs w:val="26"/>
        </w:rPr>
        <w:t xml:space="preserve"> </w:t>
      </w:r>
      <w:r w:rsidRPr="00F8699B">
        <w:rPr>
          <w:rFonts w:asciiTheme="majorHAnsi" w:eastAsia="Arial" w:hAnsiTheme="majorHAnsi" w:cstheme="majorHAnsi"/>
          <w:spacing w:val="-1"/>
          <w:sz w:val="26"/>
          <w:szCs w:val="26"/>
        </w:rPr>
        <w:t>A</w:t>
      </w:r>
      <w:r w:rsidRPr="00F8699B">
        <w:rPr>
          <w:rFonts w:asciiTheme="majorHAnsi" w:eastAsia="Arial" w:hAnsiTheme="majorHAnsi" w:cstheme="majorHAnsi"/>
          <w:sz w:val="26"/>
          <w:szCs w:val="26"/>
        </w:rPr>
        <w:t>I</w:t>
      </w:r>
      <w:r w:rsidRPr="00F8699B">
        <w:rPr>
          <w:rFonts w:asciiTheme="majorHAnsi" w:eastAsia="Arial" w:hAnsiTheme="majorHAnsi" w:cstheme="majorHAnsi"/>
          <w:spacing w:val="2"/>
          <w:sz w:val="26"/>
          <w:szCs w:val="26"/>
        </w:rPr>
        <w:t>R</w:t>
      </w:r>
      <w:r w:rsidRPr="00F8699B">
        <w:rPr>
          <w:rFonts w:asciiTheme="majorHAnsi" w:eastAsia="Arial" w:hAnsiTheme="majorHAnsi" w:cstheme="majorHAnsi"/>
          <w:sz w:val="26"/>
          <w:szCs w:val="26"/>
        </w:rPr>
        <w:t>LI</w:t>
      </w:r>
      <w:r w:rsidRPr="00F8699B">
        <w:rPr>
          <w:rFonts w:asciiTheme="majorHAnsi" w:eastAsia="Arial" w:hAnsiTheme="majorHAnsi" w:cstheme="majorHAnsi"/>
          <w:spacing w:val="2"/>
          <w:sz w:val="26"/>
          <w:szCs w:val="26"/>
        </w:rPr>
        <w:t>N</w:t>
      </w:r>
      <w:r w:rsidRPr="00F8699B">
        <w:rPr>
          <w:rFonts w:asciiTheme="majorHAnsi" w:eastAsia="Arial" w:hAnsiTheme="majorHAnsi" w:cstheme="majorHAnsi"/>
          <w:spacing w:val="-1"/>
          <w:sz w:val="26"/>
          <w:szCs w:val="26"/>
        </w:rPr>
        <w:t>E</w:t>
      </w:r>
      <w:r w:rsidRPr="00F8699B">
        <w:rPr>
          <w:rFonts w:asciiTheme="majorHAnsi" w:eastAsia="Arial" w:hAnsiTheme="majorHAnsi" w:cstheme="majorHAnsi"/>
          <w:sz w:val="26"/>
          <w:szCs w:val="26"/>
        </w:rPr>
        <w:t>S</w:t>
      </w:r>
      <w:r w:rsidRPr="00F8699B">
        <w:rPr>
          <w:rFonts w:asciiTheme="majorHAnsi" w:eastAsia="Arial" w:hAnsiTheme="majorHAnsi" w:cstheme="majorHAnsi"/>
          <w:spacing w:val="25"/>
          <w:sz w:val="26"/>
          <w:szCs w:val="26"/>
        </w:rPr>
        <w:t xml:space="preserve"> </w:t>
      </w:r>
      <w:r w:rsidRPr="00F8699B">
        <w:rPr>
          <w:rFonts w:asciiTheme="majorHAnsi" w:eastAsia="Arial" w:hAnsiTheme="majorHAnsi" w:cstheme="majorHAnsi"/>
          <w:spacing w:val="1"/>
          <w:sz w:val="26"/>
          <w:szCs w:val="26"/>
        </w:rPr>
        <w:t>JS</w:t>
      </w:r>
      <w:r w:rsidRPr="00F8699B">
        <w:rPr>
          <w:rFonts w:asciiTheme="majorHAnsi" w:eastAsia="Arial" w:hAnsiTheme="majorHAnsi" w:cstheme="majorHAnsi"/>
          <w:sz w:val="26"/>
          <w:szCs w:val="26"/>
        </w:rPr>
        <w:t>C</w:t>
      </w:r>
      <w:r w:rsidRPr="00F8699B">
        <w:rPr>
          <w:rFonts w:asciiTheme="majorHAnsi" w:eastAsia="Arial" w:hAnsiTheme="majorHAnsi" w:cstheme="majorHAnsi"/>
          <w:spacing w:val="35"/>
          <w:sz w:val="26"/>
          <w:szCs w:val="26"/>
        </w:rPr>
        <w:t xml:space="preserve"> </w:t>
      </w:r>
      <w:r w:rsidRPr="00F8699B">
        <w:rPr>
          <w:rFonts w:asciiTheme="majorHAnsi" w:eastAsia="Arial" w:hAnsiTheme="majorHAnsi" w:cstheme="majorHAnsi"/>
          <w:spacing w:val="1"/>
          <w:sz w:val="26"/>
          <w:szCs w:val="26"/>
        </w:rPr>
        <w:t>(</w:t>
      </w:r>
      <w:r w:rsidRPr="00F8699B">
        <w:rPr>
          <w:rFonts w:asciiTheme="majorHAnsi" w:eastAsia="Arial" w:hAnsiTheme="majorHAnsi" w:cstheme="majorHAnsi"/>
          <w:sz w:val="26"/>
          <w:szCs w:val="26"/>
        </w:rPr>
        <w:t>o</w:t>
      </w:r>
      <w:r w:rsidRPr="00F8699B">
        <w:rPr>
          <w:rFonts w:asciiTheme="majorHAnsi" w:eastAsia="Arial" w:hAnsiTheme="majorHAnsi" w:cstheme="majorHAnsi"/>
          <w:spacing w:val="-1"/>
          <w:sz w:val="26"/>
          <w:szCs w:val="26"/>
        </w:rPr>
        <w:t>p</w:t>
      </w:r>
      <w:r w:rsidRPr="00F8699B">
        <w:rPr>
          <w:rFonts w:asciiTheme="majorHAnsi" w:eastAsia="Arial" w:hAnsiTheme="majorHAnsi" w:cstheme="majorHAnsi"/>
          <w:sz w:val="26"/>
          <w:szCs w:val="26"/>
        </w:rPr>
        <w:t>era</w:t>
      </w:r>
      <w:r w:rsidRPr="00F8699B">
        <w:rPr>
          <w:rFonts w:asciiTheme="majorHAnsi" w:eastAsia="Arial" w:hAnsiTheme="majorHAnsi" w:cstheme="majorHAnsi"/>
          <w:spacing w:val="2"/>
          <w:sz w:val="26"/>
          <w:szCs w:val="26"/>
        </w:rPr>
        <w:t>t</w:t>
      </w:r>
      <w:r w:rsidRPr="00F8699B">
        <w:rPr>
          <w:rFonts w:asciiTheme="majorHAnsi" w:eastAsia="Arial" w:hAnsiTheme="majorHAnsi" w:cstheme="majorHAnsi"/>
          <w:spacing w:val="-1"/>
          <w:sz w:val="26"/>
          <w:szCs w:val="26"/>
        </w:rPr>
        <w:t>i</w:t>
      </w:r>
      <w:r w:rsidRPr="00F8699B">
        <w:rPr>
          <w:rFonts w:asciiTheme="majorHAnsi" w:eastAsia="Arial" w:hAnsiTheme="majorHAnsi" w:cstheme="majorHAnsi"/>
          <w:sz w:val="26"/>
          <w:szCs w:val="26"/>
        </w:rPr>
        <w:t>ng</w:t>
      </w:r>
      <w:r w:rsidRPr="00F8699B">
        <w:rPr>
          <w:rFonts w:asciiTheme="majorHAnsi" w:eastAsia="Arial" w:hAnsiTheme="majorHAnsi" w:cstheme="majorHAnsi"/>
          <w:spacing w:val="28"/>
          <w:sz w:val="26"/>
          <w:szCs w:val="26"/>
        </w:rPr>
        <w:t xml:space="preserve"> </w:t>
      </w:r>
      <w:r w:rsidRPr="00F8699B">
        <w:rPr>
          <w:rFonts w:asciiTheme="majorHAnsi" w:eastAsia="Arial" w:hAnsiTheme="majorHAnsi" w:cstheme="majorHAnsi"/>
          <w:sz w:val="26"/>
          <w:szCs w:val="26"/>
        </w:rPr>
        <w:t>as</w:t>
      </w:r>
      <w:r w:rsidRPr="00F8699B">
        <w:rPr>
          <w:rFonts w:asciiTheme="majorHAnsi" w:eastAsia="Arial" w:hAnsiTheme="majorHAnsi" w:cstheme="majorHAnsi"/>
          <w:spacing w:val="34"/>
          <w:sz w:val="26"/>
          <w:szCs w:val="26"/>
        </w:rPr>
        <w:t xml:space="preserve"> </w:t>
      </w:r>
      <w:r w:rsidRPr="00F8699B">
        <w:rPr>
          <w:rFonts w:asciiTheme="majorHAnsi" w:eastAsia="Arial" w:hAnsiTheme="majorHAnsi" w:cstheme="majorHAnsi"/>
          <w:spacing w:val="-1"/>
          <w:sz w:val="26"/>
          <w:szCs w:val="26"/>
        </w:rPr>
        <w:t>V</w:t>
      </w:r>
      <w:r w:rsidRPr="00F8699B">
        <w:rPr>
          <w:rFonts w:asciiTheme="majorHAnsi" w:eastAsia="Arial" w:hAnsiTheme="majorHAnsi" w:cstheme="majorHAnsi"/>
          <w:spacing w:val="2"/>
          <w:sz w:val="26"/>
          <w:szCs w:val="26"/>
        </w:rPr>
        <w:t>I</w:t>
      </w:r>
      <w:r w:rsidRPr="00F8699B">
        <w:rPr>
          <w:rFonts w:asciiTheme="majorHAnsi" w:eastAsia="Arial" w:hAnsiTheme="majorHAnsi" w:cstheme="majorHAnsi"/>
          <w:spacing w:val="-1"/>
          <w:sz w:val="26"/>
          <w:szCs w:val="26"/>
        </w:rPr>
        <w:t>E</w:t>
      </w:r>
      <w:r w:rsidRPr="00F8699B">
        <w:rPr>
          <w:rFonts w:asciiTheme="majorHAnsi" w:eastAsia="Arial" w:hAnsiTheme="majorHAnsi" w:cstheme="majorHAnsi"/>
          <w:spacing w:val="3"/>
          <w:sz w:val="26"/>
          <w:szCs w:val="26"/>
        </w:rPr>
        <w:t>T</w:t>
      </w:r>
      <w:r w:rsidRPr="00F8699B">
        <w:rPr>
          <w:rFonts w:asciiTheme="majorHAnsi" w:eastAsia="Arial" w:hAnsiTheme="majorHAnsi" w:cstheme="majorHAnsi"/>
          <w:sz w:val="26"/>
          <w:szCs w:val="26"/>
        </w:rPr>
        <w:t>N</w:t>
      </w:r>
      <w:r w:rsidRPr="00F8699B">
        <w:rPr>
          <w:rFonts w:asciiTheme="majorHAnsi" w:eastAsia="Arial" w:hAnsiTheme="majorHAnsi" w:cstheme="majorHAnsi"/>
          <w:spacing w:val="-1"/>
          <w:sz w:val="26"/>
          <w:szCs w:val="26"/>
        </w:rPr>
        <w:t>A</w:t>
      </w:r>
      <w:r w:rsidRPr="00F8699B">
        <w:rPr>
          <w:rFonts w:asciiTheme="majorHAnsi" w:eastAsia="Arial" w:hAnsiTheme="majorHAnsi" w:cstheme="majorHAnsi"/>
          <w:sz w:val="26"/>
          <w:szCs w:val="26"/>
        </w:rPr>
        <w:t>M</w:t>
      </w:r>
      <w:r w:rsidRPr="00F8699B">
        <w:rPr>
          <w:rFonts w:asciiTheme="majorHAnsi" w:eastAsia="Arial" w:hAnsiTheme="majorHAnsi" w:cstheme="majorHAnsi"/>
          <w:spacing w:val="27"/>
          <w:sz w:val="26"/>
          <w:szCs w:val="26"/>
        </w:rPr>
        <w:t xml:space="preserve"> </w:t>
      </w:r>
      <w:r w:rsidRPr="00F8699B">
        <w:rPr>
          <w:rFonts w:asciiTheme="majorHAnsi" w:eastAsia="Arial" w:hAnsiTheme="majorHAnsi" w:cstheme="majorHAnsi"/>
          <w:spacing w:val="1"/>
          <w:sz w:val="26"/>
          <w:szCs w:val="26"/>
        </w:rPr>
        <w:t>A</w:t>
      </w:r>
      <w:r w:rsidRPr="00F8699B">
        <w:rPr>
          <w:rFonts w:asciiTheme="majorHAnsi" w:eastAsia="Arial" w:hAnsiTheme="majorHAnsi" w:cstheme="majorHAnsi"/>
          <w:sz w:val="26"/>
          <w:szCs w:val="26"/>
        </w:rPr>
        <w:t>IRLI</w:t>
      </w:r>
      <w:r w:rsidRPr="00F8699B">
        <w:rPr>
          <w:rFonts w:asciiTheme="majorHAnsi" w:eastAsia="Arial" w:hAnsiTheme="majorHAnsi" w:cstheme="majorHAnsi"/>
          <w:spacing w:val="2"/>
          <w:sz w:val="26"/>
          <w:szCs w:val="26"/>
        </w:rPr>
        <w:t>N</w:t>
      </w:r>
      <w:r w:rsidRPr="00F8699B">
        <w:rPr>
          <w:rFonts w:asciiTheme="majorHAnsi" w:eastAsia="Arial" w:hAnsiTheme="majorHAnsi" w:cstheme="majorHAnsi"/>
          <w:spacing w:val="-1"/>
          <w:sz w:val="26"/>
          <w:szCs w:val="26"/>
        </w:rPr>
        <w:t>ES</w:t>
      </w:r>
      <w:r w:rsidRPr="00F8699B">
        <w:rPr>
          <w:rFonts w:asciiTheme="majorHAnsi" w:eastAsia="Arial" w:hAnsiTheme="majorHAnsi" w:cstheme="majorHAnsi"/>
          <w:sz w:val="26"/>
          <w:szCs w:val="26"/>
        </w:rPr>
        <w:t>)</w:t>
      </w:r>
      <w:r w:rsidRPr="00F8699B">
        <w:rPr>
          <w:rFonts w:asciiTheme="majorHAnsi" w:eastAsia="Arial" w:hAnsiTheme="majorHAnsi" w:cstheme="majorHAnsi"/>
          <w:spacing w:val="27"/>
          <w:sz w:val="26"/>
          <w:szCs w:val="26"/>
        </w:rPr>
        <w:t xml:space="preserve"> </w:t>
      </w:r>
      <w:r w:rsidRPr="00F8699B">
        <w:rPr>
          <w:rFonts w:asciiTheme="majorHAnsi" w:eastAsia="Arial" w:hAnsiTheme="majorHAnsi" w:cstheme="majorHAnsi"/>
          <w:spacing w:val="2"/>
          <w:sz w:val="26"/>
          <w:szCs w:val="26"/>
        </w:rPr>
        <w:t>a</w:t>
      </w:r>
      <w:r w:rsidRPr="00F8699B">
        <w:rPr>
          <w:rFonts w:asciiTheme="majorHAnsi" w:eastAsia="Arial" w:hAnsiTheme="majorHAnsi" w:cstheme="majorHAnsi"/>
          <w:sz w:val="26"/>
          <w:szCs w:val="26"/>
        </w:rPr>
        <w:t>nd</w:t>
      </w:r>
      <w:r w:rsidRPr="00F8699B">
        <w:rPr>
          <w:rFonts w:asciiTheme="majorHAnsi" w:eastAsia="Arial" w:hAnsiTheme="majorHAnsi" w:cstheme="majorHAnsi"/>
          <w:spacing w:val="31"/>
          <w:sz w:val="26"/>
          <w:szCs w:val="26"/>
        </w:rPr>
        <w:t xml:space="preserve"> </w:t>
      </w:r>
      <w:r w:rsidRPr="00F8699B">
        <w:rPr>
          <w:rFonts w:asciiTheme="majorHAnsi" w:eastAsia="Arial" w:hAnsiTheme="majorHAnsi" w:cstheme="majorHAnsi"/>
          <w:sz w:val="26"/>
          <w:szCs w:val="26"/>
        </w:rPr>
        <w:t>t</w:t>
      </w:r>
      <w:r w:rsidRPr="00F8699B">
        <w:rPr>
          <w:rFonts w:asciiTheme="majorHAnsi" w:eastAsia="Arial" w:hAnsiTheme="majorHAnsi" w:cstheme="majorHAnsi"/>
          <w:spacing w:val="2"/>
          <w:sz w:val="26"/>
          <w:szCs w:val="26"/>
        </w:rPr>
        <w:t>h</w:t>
      </w:r>
      <w:r w:rsidRPr="00F8699B">
        <w:rPr>
          <w:rFonts w:asciiTheme="majorHAnsi" w:eastAsia="Arial" w:hAnsiTheme="majorHAnsi" w:cstheme="majorHAnsi"/>
          <w:sz w:val="26"/>
          <w:szCs w:val="26"/>
        </w:rPr>
        <w:t>e</w:t>
      </w:r>
      <w:r w:rsidRPr="00F8699B">
        <w:rPr>
          <w:rFonts w:asciiTheme="majorHAnsi" w:eastAsia="Arial" w:hAnsiTheme="majorHAnsi" w:cstheme="majorHAnsi"/>
          <w:spacing w:val="-1"/>
          <w:sz w:val="26"/>
          <w:szCs w:val="26"/>
        </w:rPr>
        <w:t>i</w:t>
      </w:r>
      <w:r w:rsidRPr="00F8699B">
        <w:rPr>
          <w:rFonts w:asciiTheme="majorHAnsi" w:eastAsia="Arial" w:hAnsiTheme="majorHAnsi" w:cstheme="majorHAnsi"/>
          <w:sz w:val="26"/>
          <w:szCs w:val="26"/>
        </w:rPr>
        <w:t>r</w:t>
      </w:r>
      <w:r w:rsidRPr="00F8699B">
        <w:rPr>
          <w:rFonts w:asciiTheme="majorHAnsi" w:eastAsia="Arial" w:hAnsiTheme="majorHAnsi" w:cstheme="majorHAnsi"/>
          <w:spacing w:val="33"/>
          <w:sz w:val="26"/>
          <w:szCs w:val="26"/>
        </w:rPr>
        <w:t xml:space="preserve"> </w:t>
      </w:r>
      <w:r w:rsidRPr="00F8699B">
        <w:rPr>
          <w:rFonts w:asciiTheme="majorHAnsi" w:eastAsia="Arial" w:hAnsiTheme="majorHAnsi" w:cstheme="majorHAnsi"/>
          <w:spacing w:val="1"/>
          <w:sz w:val="26"/>
          <w:szCs w:val="26"/>
        </w:rPr>
        <w:t>r</w:t>
      </w:r>
      <w:r w:rsidRPr="00F8699B">
        <w:rPr>
          <w:rFonts w:asciiTheme="majorHAnsi" w:eastAsia="Arial" w:hAnsiTheme="majorHAnsi" w:cstheme="majorHAnsi"/>
          <w:sz w:val="26"/>
          <w:szCs w:val="26"/>
        </w:rPr>
        <w:t>e</w:t>
      </w:r>
      <w:r w:rsidRPr="00F8699B">
        <w:rPr>
          <w:rFonts w:asciiTheme="majorHAnsi" w:eastAsia="Arial" w:hAnsiTheme="majorHAnsi" w:cstheme="majorHAnsi"/>
          <w:spacing w:val="1"/>
          <w:sz w:val="26"/>
          <w:szCs w:val="26"/>
        </w:rPr>
        <w:t>s</w:t>
      </w:r>
      <w:r w:rsidRPr="00F8699B">
        <w:rPr>
          <w:rFonts w:asciiTheme="majorHAnsi" w:eastAsia="Arial" w:hAnsiTheme="majorHAnsi" w:cstheme="majorHAnsi"/>
          <w:spacing w:val="2"/>
          <w:sz w:val="26"/>
          <w:szCs w:val="26"/>
        </w:rPr>
        <w:t>p</w:t>
      </w:r>
      <w:r w:rsidRPr="00F8699B">
        <w:rPr>
          <w:rFonts w:asciiTheme="majorHAnsi" w:eastAsia="Arial" w:hAnsiTheme="majorHAnsi" w:cstheme="majorHAnsi"/>
          <w:sz w:val="26"/>
          <w:szCs w:val="26"/>
        </w:rPr>
        <w:t>e</w:t>
      </w:r>
      <w:r w:rsidRPr="00F8699B">
        <w:rPr>
          <w:rFonts w:asciiTheme="majorHAnsi" w:eastAsia="Arial" w:hAnsiTheme="majorHAnsi" w:cstheme="majorHAnsi"/>
          <w:spacing w:val="1"/>
          <w:sz w:val="26"/>
          <w:szCs w:val="26"/>
        </w:rPr>
        <w:t>c</w:t>
      </w:r>
      <w:r w:rsidRPr="00F8699B">
        <w:rPr>
          <w:rFonts w:asciiTheme="majorHAnsi" w:eastAsia="Arial" w:hAnsiTheme="majorHAnsi" w:cstheme="majorHAnsi"/>
          <w:sz w:val="26"/>
          <w:szCs w:val="26"/>
        </w:rPr>
        <w:t>t</w:t>
      </w:r>
      <w:r w:rsidRPr="00F8699B">
        <w:rPr>
          <w:rFonts w:asciiTheme="majorHAnsi" w:eastAsia="Arial" w:hAnsiTheme="majorHAnsi" w:cstheme="majorHAnsi"/>
          <w:spacing w:val="-1"/>
          <w:sz w:val="26"/>
          <w:szCs w:val="26"/>
        </w:rPr>
        <w:t>i</w:t>
      </w:r>
      <w:r w:rsidRPr="00F8699B">
        <w:rPr>
          <w:rFonts w:asciiTheme="majorHAnsi" w:eastAsia="Arial" w:hAnsiTheme="majorHAnsi" w:cstheme="majorHAnsi"/>
          <w:spacing w:val="1"/>
          <w:sz w:val="26"/>
          <w:szCs w:val="26"/>
        </w:rPr>
        <w:t>v</w:t>
      </w:r>
      <w:r w:rsidRPr="00F8699B">
        <w:rPr>
          <w:rFonts w:asciiTheme="majorHAnsi" w:eastAsia="Arial" w:hAnsiTheme="majorHAnsi" w:cstheme="majorHAnsi"/>
          <w:sz w:val="26"/>
          <w:szCs w:val="26"/>
        </w:rPr>
        <w:t>e</w:t>
      </w:r>
      <w:r w:rsidRPr="00F8699B">
        <w:rPr>
          <w:rFonts w:asciiTheme="majorHAnsi" w:eastAsia="Arial" w:hAnsiTheme="majorHAnsi" w:cstheme="majorHAnsi"/>
          <w:spacing w:val="26"/>
          <w:sz w:val="26"/>
          <w:szCs w:val="26"/>
        </w:rPr>
        <w:t xml:space="preserve"> </w:t>
      </w:r>
      <w:r w:rsidRPr="00F8699B">
        <w:rPr>
          <w:rFonts w:asciiTheme="majorHAnsi" w:eastAsia="Arial" w:hAnsiTheme="majorHAnsi" w:cstheme="majorHAnsi"/>
          <w:sz w:val="26"/>
          <w:szCs w:val="26"/>
        </w:rPr>
        <w:t>a</w:t>
      </w:r>
      <w:r w:rsidRPr="00F8699B">
        <w:rPr>
          <w:rFonts w:asciiTheme="majorHAnsi" w:eastAsia="Arial" w:hAnsiTheme="majorHAnsi" w:cstheme="majorHAnsi"/>
          <w:spacing w:val="1"/>
          <w:sz w:val="26"/>
          <w:szCs w:val="26"/>
        </w:rPr>
        <w:t>s</w:t>
      </w:r>
      <w:r w:rsidRPr="00F8699B">
        <w:rPr>
          <w:rFonts w:asciiTheme="majorHAnsi" w:eastAsia="Arial" w:hAnsiTheme="majorHAnsi" w:cstheme="majorHAnsi"/>
          <w:spacing w:val="9"/>
          <w:sz w:val="26"/>
          <w:szCs w:val="26"/>
        </w:rPr>
        <w:t>s</w:t>
      </w:r>
      <w:r w:rsidRPr="00F8699B">
        <w:rPr>
          <w:rFonts w:asciiTheme="majorHAnsi" w:eastAsia="Arial" w:hAnsiTheme="majorHAnsi" w:cstheme="majorHAnsi"/>
          <w:sz w:val="26"/>
          <w:szCs w:val="26"/>
        </w:rPr>
        <w:t>o</w:t>
      </w:r>
      <w:r w:rsidRPr="00F8699B">
        <w:rPr>
          <w:rFonts w:asciiTheme="majorHAnsi" w:eastAsia="Arial" w:hAnsiTheme="majorHAnsi" w:cstheme="majorHAnsi"/>
          <w:spacing w:val="1"/>
          <w:sz w:val="26"/>
          <w:szCs w:val="26"/>
        </w:rPr>
        <w:t>c</w:t>
      </w:r>
      <w:r w:rsidRPr="00F8699B">
        <w:rPr>
          <w:rFonts w:asciiTheme="majorHAnsi" w:eastAsia="Arial" w:hAnsiTheme="majorHAnsi" w:cstheme="majorHAnsi"/>
          <w:spacing w:val="-1"/>
          <w:sz w:val="26"/>
          <w:szCs w:val="26"/>
        </w:rPr>
        <w:t>i</w:t>
      </w:r>
      <w:r w:rsidRPr="00F8699B">
        <w:rPr>
          <w:rFonts w:asciiTheme="majorHAnsi" w:eastAsia="Arial" w:hAnsiTheme="majorHAnsi" w:cstheme="majorHAnsi"/>
          <w:sz w:val="26"/>
          <w:szCs w:val="26"/>
        </w:rPr>
        <w:t>a</w:t>
      </w:r>
      <w:r w:rsidRPr="00F8699B">
        <w:rPr>
          <w:rFonts w:asciiTheme="majorHAnsi" w:eastAsia="Arial" w:hAnsiTheme="majorHAnsi" w:cstheme="majorHAnsi"/>
          <w:spacing w:val="2"/>
          <w:sz w:val="26"/>
          <w:szCs w:val="26"/>
        </w:rPr>
        <w:t>t</w:t>
      </w:r>
      <w:r w:rsidRPr="00F8699B">
        <w:rPr>
          <w:rFonts w:asciiTheme="majorHAnsi" w:eastAsia="Arial" w:hAnsiTheme="majorHAnsi" w:cstheme="majorHAnsi"/>
          <w:sz w:val="26"/>
          <w:szCs w:val="26"/>
        </w:rPr>
        <w:t>ed a</w:t>
      </w:r>
      <w:r w:rsidRPr="00F8699B">
        <w:rPr>
          <w:rFonts w:asciiTheme="majorHAnsi" w:eastAsia="Arial" w:hAnsiTheme="majorHAnsi" w:cstheme="majorHAnsi"/>
          <w:spacing w:val="-1"/>
          <w:sz w:val="26"/>
          <w:szCs w:val="26"/>
        </w:rPr>
        <w:t>n</w:t>
      </w:r>
      <w:r w:rsidRPr="00F8699B">
        <w:rPr>
          <w:rFonts w:asciiTheme="majorHAnsi" w:eastAsia="Arial" w:hAnsiTheme="majorHAnsi" w:cstheme="majorHAnsi"/>
          <w:sz w:val="26"/>
          <w:szCs w:val="26"/>
        </w:rPr>
        <w:t>d</w:t>
      </w:r>
      <w:r w:rsidRPr="00F8699B">
        <w:rPr>
          <w:rFonts w:asciiTheme="majorHAnsi" w:eastAsia="Arial" w:hAnsiTheme="majorHAnsi" w:cstheme="majorHAnsi"/>
          <w:spacing w:val="9"/>
          <w:sz w:val="26"/>
          <w:szCs w:val="26"/>
        </w:rPr>
        <w:t xml:space="preserve"> </w:t>
      </w:r>
      <w:r w:rsidRPr="00F8699B">
        <w:rPr>
          <w:rFonts w:asciiTheme="majorHAnsi" w:eastAsia="Arial" w:hAnsiTheme="majorHAnsi" w:cstheme="majorHAnsi"/>
          <w:spacing w:val="1"/>
          <w:sz w:val="26"/>
          <w:szCs w:val="26"/>
        </w:rPr>
        <w:t>s</w:t>
      </w:r>
      <w:r w:rsidRPr="00F8699B">
        <w:rPr>
          <w:rFonts w:asciiTheme="majorHAnsi" w:eastAsia="Arial" w:hAnsiTheme="majorHAnsi" w:cstheme="majorHAnsi"/>
          <w:spacing w:val="2"/>
          <w:sz w:val="26"/>
          <w:szCs w:val="26"/>
        </w:rPr>
        <w:t>u</w:t>
      </w:r>
      <w:r w:rsidRPr="00F8699B">
        <w:rPr>
          <w:rFonts w:asciiTheme="majorHAnsi" w:eastAsia="Arial" w:hAnsiTheme="majorHAnsi" w:cstheme="majorHAnsi"/>
          <w:sz w:val="26"/>
          <w:szCs w:val="26"/>
        </w:rPr>
        <w:t>b</w:t>
      </w:r>
      <w:r w:rsidRPr="00F8699B">
        <w:rPr>
          <w:rFonts w:asciiTheme="majorHAnsi" w:eastAsia="Arial" w:hAnsiTheme="majorHAnsi" w:cstheme="majorHAnsi"/>
          <w:spacing w:val="1"/>
          <w:sz w:val="26"/>
          <w:szCs w:val="26"/>
        </w:rPr>
        <w:t>s</w:t>
      </w:r>
      <w:r w:rsidRPr="00F8699B">
        <w:rPr>
          <w:rFonts w:asciiTheme="majorHAnsi" w:eastAsia="Arial" w:hAnsiTheme="majorHAnsi" w:cstheme="majorHAnsi"/>
          <w:spacing w:val="-1"/>
          <w:sz w:val="26"/>
          <w:szCs w:val="26"/>
        </w:rPr>
        <w:t>i</w:t>
      </w:r>
      <w:r w:rsidRPr="00F8699B">
        <w:rPr>
          <w:rFonts w:asciiTheme="majorHAnsi" w:eastAsia="Arial" w:hAnsiTheme="majorHAnsi" w:cstheme="majorHAnsi"/>
          <w:spacing w:val="2"/>
          <w:sz w:val="26"/>
          <w:szCs w:val="26"/>
        </w:rPr>
        <w:t>d</w:t>
      </w:r>
      <w:r w:rsidRPr="00F8699B">
        <w:rPr>
          <w:rFonts w:asciiTheme="majorHAnsi" w:eastAsia="Arial" w:hAnsiTheme="majorHAnsi" w:cstheme="majorHAnsi"/>
          <w:spacing w:val="-1"/>
          <w:sz w:val="26"/>
          <w:szCs w:val="26"/>
        </w:rPr>
        <w:t>i</w:t>
      </w:r>
      <w:r w:rsidRPr="00F8699B">
        <w:rPr>
          <w:rFonts w:asciiTheme="majorHAnsi" w:eastAsia="Arial" w:hAnsiTheme="majorHAnsi" w:cstheme="majorHAnsi"/>
          <w:sz w:val="26"/>
          <w:szCs w:val="26"/>
        </w:rPr>
        <w:t>a</w:t>
      </w:r>
      <w:r w:rsidRPr="00F8699B">
        <w:rPr>
          <w:rFonts w:asciiTheme="majorHAnsi" w:eastAsia="Arial" w:hAnsiTheme="majorHAnsi" w:cstheme="majorHAnsi"/>
          <w:spacing w:val="5"/>
          <w:sz w:val="26"/>
          <w:szCs w:val="26"/>
        </w:rPr>
        <w:t>r</w:t>
      </w:r>
      <w:r w:rsidRPr="00F8699B">
        <w:rPr>
          <w:rFonts w:asciiTheme="majorHAnsi" w:eastAsia="Arial" w:hAnsiTheme="majorHAnsi" w:cstheme="majorHAnsi"/>
          <w:sz w:val="26"/>
          <w:szCs w:val="26"/>
        </w:rPr>
        <w:t xml:space="preserve">y </w:t>
      </w:r>
      <w:r w:rsidRPr="00F8699B">
        <w:rPr>
          <w:rFonts w:asciiTheme="majorHAnsi" w:eastAsia="Arial" w:hAnsiTheme="majorHAnsi" w:cstheme="majorHAnsi"/>
          <w:spacing w:val="2"/>
          <w:sz w:val="26"/>
          <w:szCs w:val="26"/>
        </w:rPr>
        <w:t>a</w:t>
      </w:r>
      <w:r w:rsidRPr="00F8699B">
        <w:rPr>
          <w:rFonts w:asciiTheme="majorHAnsi" w:eastAsia="Arial" w:hAnsiTheme="majorHAnsi" w:cstheme="majorHAnsi"/>
          <w:sz w:val="26"/>
          <w:szCs w:val="26"/>
        </w:rPr>
        <w:t>nd</w:t>
      </w:r>
      <w:r w:rsidRPr="00F8699B">
        <w:rPr>
          <w:rFonts w:asciiTheme="majorHAnsi" w:eastAsia="Arial" w:hAnsiTheme="majorHAnsi" w:cstheme="majorHAnsi"/>
          <w:spacing w:val="11"/>
          <w:sz w:val="26"/>
          <w:szCs w:val="26"/>
        </w:rPr>
        <w:t xml:space="preserve"> </w:t>
      </w:r>
      <w:r w:rsidRPr="00F8699B">
        <w:rPr>
          <w:rFonts w:asciiTheme="majorHAnsi" w:eastAsia="Arial" w:hAnsiTheme="majorHAnsi" w:cstheme="majorHAnsi"/>
          <w:sz w:val="26"/>
          <w:szCs w:val="26"/>
        </w:rPr>
        <w:t>a</w:t>
      </w:r>
      <w:r w:rsidRPr="00F8699B">
        <w:rPr>
          <w:rFonts w:asciiTheme="majorHAnsi" w:eastAsia="Arial" w:hAnsiTheme="majorHAnsi" w:cstheme="majorHAnsi"/>
          <w:spacing w:val="2"/>
          <w:sz w:val="26"/>
          <w:szCs w:val="26"/>
        </w:rPr>
        <w:t>ff</w:t>
      </w:r>
      <w:r w:rsidRPr="00F8699B">
        <w:rPr>
          <w:rFonts w:asciiTheme="majorHAnsi" w:eastAsia="Arial" w:hAnsiTheme="majorHAnsi" w:cstheme="majorHAnsi"/>
          <w:spacing w:val="-1"/>
          <w:sz w:val="26"/>
          <w:szCs w:val="26"/>
        </w:rPr>
        <w:t>ili</w:t>
      </w:r>
      <w:r w:rsidRPr="00F8699B">
        <w:rPr>
          <w:rFonts w:asciiTheme="majorHAnsi" w:eastAsia="Arial" w:hAnsiTheme="majorHAnsi" w:cstheme="majorHAnsi"/>
          <w:sz w:val="26"/>
          <w:szCs w:val="26"/>
        </w:rPr>
        <w:t>at</w:t>
      </w:r>
      <w:r w:rsidRPr="00F8699B">
        <w:rPr>
          <w:rFonts w:asciiTheme="majorHAnsi" w:eastAsia="Arial" w:hAnsiTheme="majorHAnsi" w:cstheme="majorHAnsi"/>
          <w:spacing w:val="1"/>
          <w:sz w:val="26"/>
          <w:szCs w:val="26"/>
        </w:rPr>
        <w:t>e</w:t>
      </w:r>
      <w:r w:rsidRPr="00F8699B">
        <w:rPr>
          <w:rFonts w:asciiTheme="majorHAnsi" w:eastAsia="Arial" w:hAnsiTheme="majorHAnsi" w:cstheme="majorHAnsi"/>
          <w:sz w:val="26"/>
          <w:szCs w:val="26"/>
        </w:rPr>
        <w:t>d</w:t>
      </w:r>
      <w:r w:rsidRPr="00F8699B">
        <w:rPr>
          <w:rFonts w:asciiTheme="majorHAnsi" w:eastAsia="Arial" w:hAnsiTheme="majorHAnsi" w:cstheme="majorHAnsi"/>
          <w:spacing w:val="5"/>
          <w:sz w:val="26"/>
          <w:szCs w:val="26"/>
        </w:rPr>
        <w:t xml:space="preserve"> </w:t>
      </w:r>
      <w:r w:rsidRPr="00F8699B">
        <w:rPr>
          <w:rFonts w:asciiTheme="majorHAnsi" w:eastAsia="Arial" w:hAnsiTheme="majorHAnsi" w:cstheme="majorHAnsi"/>
          <w:spacing w:val="1"/>
          <w:sz w:val="26"/>
          <w:szCs w:val="26"/>
        </w:rPr>
        <w:t>c</w:t>
      </w:r>
      <w:r w:rsidRPr="00F8699B">
        <w:rPr>
          <w:rFonts w:asciiTheme="majorHAnsi" w:eastAsia="Arial" w:hAnsiTheme="majorHAnsi" w:cstheme="majorHAnsi"/>
          <w:sz w:val="26"/>
          <w:szCs w:val="26"/>
        </w:rPr>
        <w:t>o</w:t>
      </w:r>
      <w:r w:rsidRPr="00F8699B">
        <w:rPr>
          <w:rFonts w:asciiTheme="majorHAnsi" w:eastAsia="Arial" w:hAnsiTheme="majorHAnsi" w:cstheme="majorHAnsi"/>
          <w:spacing w:val="4"/>
          <w:sz w:val="26"/>
          <w:szCs w:val="26"/>
        </w:rPr>
        <w:t>m</w:t>
      </w:r>
      <w:r w:rsidRPr="00F8699B">
        <w:rPr>
          <w:rFonts w:asciiTheme="majorHAnsi" w:eastAsia="Arial" w:hAnsiTheme="majorHAnsi" w:cstheme="majorHAnsi"/>
          <w:sz w:val="26"/>
          <w:szCs w:val="26"/>
        </w:rPr>
        <w:t>p</w:t>
      </w:r>
      <w:r w:rsidRPr="00F8699B">
        <w:rPr>
          <w:rFonts w:asciiTheme="majorHAnsi" w:eastAsia="Arial" w:hAnsiTheme="majorHAnsi" w:cstheme="majorHAnsi"/>
          <w:spacing w:val="-1"/>
          <w:sz w:val="26"/>
          <w:szCs w:val="26"/>
        </w:rPr>
        <w:t>a</w:t>
      </w:r>
      <w:r w:rsidRPr="00F8699B">
        <w:rPr>
          <w:rFonts w:asciiTheme="majorHAnsi" w:eastAsia="Arial" w:hAnsiTheme="majorHAnsi" w:cstheme="majorHAnsi"/>
          <w:sz w:val="26"/>
          <w:szCs w:val="26"/>
        </w:rPr>
        <w:t>n</w:t>
      </w:r>
      <w:r w:rsidRPr="00F8699B">
        <w:rPr>
          <w:rFonts w:asciiTheme="majorHAnsi" w:eastAsia="Arial" w:hAnsiTheme="majorHAnsi" w:cstheme="majorHAnsi"/>
          <w:spacing w:val="-1"/>
          <w:sz w:val="26"/>
          <w:szCs w:val="26"/>
        </w:rPr>
        <w:t>i</w:t>
      </w:r>
      <w:r w:rsidRPr="00F8699B">
        <w:rPr>
          <w:rFonts w:asciiTheme="majorHAnsi" w:eastAsia="Arial" w:hAnsiTheme="majorHAnsi" w:cstheme="majorHAnsi"/>
          <w:sz w:val="26"/>
          <w:szCs w:val="26"/>
        </w:rPr>
        <w:t>es</w:t>
      </w:r>
      <w:r w:rsidRPr="00F8699B">
        <w:rPr>
          <w:rFonts w:asciiTheme="majorHAnsi" w:eastAsia="Arial" w:hAnsiTheme="majorHAnsi" w:cstheme="majorHAnsi"/>
          <w:spacing w:val="3"/>
          <w:sz w:val="26"/>
          <w:szCs w:val="26"/>
        </w:rPr>
        <w:t xml:space="preserve"> </w:t>
      </w:r>
      <w:r w:rsidRPr="00F8699B">
        <w:rPr>
          <w:rFonts w:asciiTheme="majorHAnsi" w:eastAsia="Arial" w:hAnsiTheme="majorHAnsi" w:cstheme="majorHAnsi"/>
          <w:spacing w:val="2"/>
          <w:sz w:val="26"/>
          <w:szCs w:val="26"/>
        </w:rPr>
        <w:t>no</w:t>
      </w:r>
      <w:r w:rsidRPr="00F8699B">
        <w:rPr>
          <w:rFonts w:asciiTheme="majorHAnsi" w:eastAsia="Arial" w:hAnsiTheme="majorHAnsi" w:cstheme="majorHAnsi"/>
          <w:sz w:val="26"/>
          <w:szCs w:val="26"/>
        </w:rPr>
        <w:t>w</w:t>
      </w:r>
      <w:r w:rsidRPr="00F8699B">
        <w:rPr>
          <w:rFonts w:asciiTheme="majorHAnsi" w:eastAsia="Arial" w:hAnsiTheme="majorHAnsi" w:cstheme="majorHAnsi"/>
          <w:spacing w:val="8"/>
          <w:sz w:val="26"/>
          <w:szCs w:val="26"/>
        </w:rPr>
        <w:t xml:space="preserve"> </w:t>
      </w:r>
      <w:r w:rsidRPr="00F8699B">
        <w:rPr>
          <w:rFonts w:asciiTheme="majorHAnsi" w:eastAsia="Arial" w:hAnsiTheme="majorHAnsi" w:cstheme="majorHAnsi"/>
          <w:sz w:val="26"/>
          <w:szCs w:val="26"/>
        </w:rPr>
        <w:t>e</w:t>
      </w:r>
      <w:r w:rsidRPr="00F8699B">
        <w:rPr>
          <w:rFonts w:asciiTheme="majorHAnsi" w:eastAsia="Arial" w:hAnsiTheme="majorHAnsi" w:cstheme="majorHAnsi"/>
          <w:spacing w:val="1"/>
          <w:sz w:val="26"/>
          <w:szCs w:val="26"/>
        </w:rPr>
        <w:t>x</w:t>
      </w:r>
      <w:r w:rsidRPr="00F8699B">
        <w:rPr>
          <w:rFonts w:asciiTheme="majorHAnsi" w:eastAsia="Arial" w:hAnsiTheme="majorHAnsi" w:cstheme="majorHAnsi"/>
          <w:spacing w:val="-1"/>
          <w:sz w:val="26"/>
          <w:szCs w:val="26"/>
        </w:rPr>
        <w:t>i</w:t>
      </w:r>
      <w:r w:rsidRPr="00F8699B">
        <w:rPr>
          <w:rFonts w:asciiTheme="majorHAnsi" w:eastAsia="Arial" w:hAnsiTheme="majorHAnsi" w:cstheme="majorHAnsi"/>
          <w:spacing w:val="1"/>
          <w:sz w:val="26"/>
          <w:szCs w:val="26"/>
        </w:rPr>
        <w:t>s</w:t>
      </w:r>
      <w:r w:rsidRPr="00F8699B">
        <w:rPr>
          <w:rFonts w:asciiTheme="majorHAnsi" w:eastAsia="Arial" w:hAnsiTheme="majorHAnsi" w:cstheme="majorHAnsi"/>
          <w:sz w:val="26"/>
          <w:szCs w:val="26"/>
        </w:rPr>
        <w:t>t</w:t>
      </w:r>
      <w:r w:rsidRPr="00F8699B">
        <w:rPr>
          <w:rFonts w:asciiTheme="majorHAnsi" w:eastAsia="Arial" w:hAnsiTheme="majorHAnsi" w:cstheme="majorHAnsi"/>
          <w:spacing w:val="1"/>
          <w:sz w:val="26"/>
          <w:szCs w:val="26"/>
        </w:rPr>
        <w:t>i</w:t>
      </w:r>
      <w:r w:rsidRPr="00F8699B">
        <w:rPr>
          <w:rFonts w:asciiTheme="majorHAnsi" w:eastAsia="Arial" w:hAnsiTheme="majorHAnsi" w:cstheme="majorHAnsi"/>
          <w:sz w:val="26"/>
          <w:szCs w:val="26"/>
        </w:rPr>
        <w:t>ng</w:t>
      </w:r>
      <w:r w:rsidRPr="00F8699B">
        <w:rPr>
          <w:rFonts w:asciiTheme="majorHAnsi" w:eastAsia="Arial" w:hAnsiTheme="majorHAnsi" w:cstheme="majorHAnsi"/>
          <w:spacing w:val="7"/>
          <w:sz w:val="26"/>
          <w:szCs w:val="26"/>
        </w:rPr>
        <w:t xml:space="preserve"> </w:t>
      </w:r>
      <w:r w:rsidRPr="00F8699B">
        <w:rPr>
          <w:rFonts w:asciiTheme="majorHAnsi" w:eastAsia="Arial" w:hAnsiTheme="majorHAnsi" w:cstheme="majorHAnsi"/>
          <w:sz w:val="26"/>
          <w:szCs w:val="26"/>
        </w:rPr>
        <w:t>or</w:t>
      </w:r>
      <w:r w:rsidRPr="00F8699B">
        <w:rPr>
          <w:rFonts w:asciiTheme="majorHAnsi" w:eastAsia="Arial" w:hAnsiTheme="majorHAnsi" w:cstheme="majorHAnsi"/>
          <w:spacing w:val="11"/>
          <w:sz w:val="26"/>
          <w:szCs w:val="26"/>
        </w:rPr>
        <w:t xml:space="preserve"> </w:t>
      </w:r>
      <w:r w:rsidRPr="00F8699B">
        <w:rPr>
          <w:rFonts w:asciiTheme="majorHAnsi" w:eastAsia="Arial" w:hAnsiTheme="majorHAnsi" w:cstheme="majorHAnsi"/>
          <w:sz w:val="26"/>
          <w:szCs w:val="26"/>
        </w:rPr>
        <w:t>as</w:t>
      </w:r>
      <w:r w:rsidRPr="00F8699B">
        <w:rPr>
          <w:rFonts w:asciiTheme="majorHAnsi" w:eastAsia="Arial" w:hAnsiTheme="majorHAnsi" w:cstheme="majorHAnsi"/>
          <w:spacing w:val="11"/>
          <w:sz w:val="26"/>
          <w:szCs w:val="26"/>
        </w:rPr>
        <w:t xml:space="preserve"> </w:t>
      </w:r>
      <w:r w:rsidRPr="00F8699B">
        <w:rPr>
          <w:rFonts w:asciiTheme="majorHAnsi" w:eastAsia="Arial" w:hAnsiTheme="majorHAnsi" w:cstheme="majorHAnsi"/>
          <w:spacing w:val="4"/>
          <w:sz w:val="26"/>
          <w:szCs w:val="26"/>
        </w:rPr>
        <w:t>m</w:t>
      </w:r>
      <w:r w:rsidRPr="00F8699B">
        <w:rPr>
          <w:rFonts w:asciiTheme="majorHAnsi" w:eastAsia="Arial" w:hAnsiTheme="majorHAnsi" w:cstheme="majorHAnsi"/>
          <w:spacing w:val="2"/>
          <w:sz w:val="26"/>
          <w:szCs w:val="26"/>
        </w:rPr>
        <w:t>a</w:t>
      </w:r>
      <w:r w:rsidRPr="00F8699B">
        <w:rPr>
          <w:rFonts w:asciiTheme="majorHAnsi" w:eastAsia="Arial" w:hAnsiTheme="majorHAnsi" w:cstheme="majorHAnsi"/>
          <w:sz w:val="26"/>
          <w:szCs w:val="26"/>
        </w:rPr>
        <w:t>y</w:t>
      </w:r>
      <w:r w:rsidRPr="00F8699B">
        <w:rPr>
          <w:rFonts w:asciiTheme="majorHAnsi" w:eastAsia="Arial" w:hAnsiTheme="majorHAnsi" w:cstheme="majorHAnsi"/>
          <w:spacing w:val="5"/>
          <w:sz w:val="26"/>
          <w:szCs w:val="26"/>
        </w:rPr>
        <w:t xml:space="preserve"> </w:t>
      </w:r>
      <w:r w:rsidRPr="00F8699B">
        <w:rPr>
          <w:rFonts w:asciiTheme="majorHAnsi" w:eastAsia="Arial" w:hAnsiTheme="majorHAnsi" w:cstheme="majorHAnsi"/>
          <w:sz w:val="26"/>
          <w:szCs w:val="26"/>
        </w:rPr>
        <w:t>be</w:t>
      </w:r>
      <w:r w:rsidRPr="00F8699B">
        <w:rPr>
          <w:rFonts w:asciiTheme="majorHAnsi" w:eastAsia="Arial" w:hAnsiTheme="majorHAnsi" w:cstheme="majorHAnsi"/>
          <w:spacing w:val="12"/>
          <w:sz w:val="26"/>
          <w:szCs w:val="26"/>
        </w:rPr>
        <w:t xml:space="preserve"> </w:t>
      </w:r>
      <w:r w:rsidRPr="00F8699B">
        <w:rPr>
          <w:rFonts w:asciiTheme="majorHAnsi" w:eastAsia="Arial" w:hAnsiTheme="majorHAnsi" w:cstheme="majorHAnsi"/>
          <w:sz w:val="26"/>
          <w:szCs w:val="26"/>
        </w:rPr>
        <w:t>h</w:t>
      </w:r>
      <w:r w:rsidRPr="00F8699B">
        <w:rPr>
          <w:rFonts w:asciiTheme="majorHAnsi" w:eastAsia="Arial" w:hAnsiTheme="majorHAnsi" w:cstheme="majorHAnsi"/>
          <w:spacing w:val="-1"/>
          <w:sz w:val="26"/>
          <w:szCs w:val="26"/>
        </w:rPr>
        <w:t>e</w:t>
      </w:r>
      <w:r w:rsidRPr="00F8699B">
        <w:rPr>
          <w:rFonts w:asciiTheme="majorHAnsi" w:eastAsia="Arial" w:hAnsiTheme="majorHAnsi" w:cstheme="majorHAnsi"/>
          <w:spacing w:val="3"/>
          <w:sz w:val="26"/>
          <w:szCs w:val="26"/>
        </w:rPr>
        <w:t>r</w:t>
      </w:r>
      <w:r w:rsidRPr="00F8699B">
        <w:rPr>
          <w:rFonts w:asciiTheme="majorHAnsi" w:eastAsia="Arial" w:hAnsiTheme="majorHAnsi" w:cstheme="majorHAnsi"/>
          <w:sz w:val="26"/>
          <w:szCs w:val="26"/>
        </w:rPr>
        <w:t>e</w:t>
      </w:r>
      <w:r w:rsidRPr="00F8699B">
        <w:rPr>
          <w:rFonts w:asciiTheme="majorHAnsi" w:eastAsia="Arial" w:hAnsiTheme="majorHAnsi" w:cstheme="majorHAnsi"/>
          <w:spacing w:val="-1"/>
          <w:sz w:val="26"/>
          <w:szCs w:val="26"/>
        </w:rPr>
        <w:t>a</w:t>
      </w:r>
      <w:r w:rsidRPr="00F8699B">
        <w:rPr>
          <w:rFonts w:asciiTheme="majorHAnsi" w:eastAsia="Arial" w:hAnsiTheme="majorHAnsi" w:cstheme="majorHAnsi"/>
          <w:spacing w:val="2"/>
          <w:sz w:val="26"/>
          <w:szCs w:val="26"/>
        </w:rPr>
        <w:t>f</w:t>
      </w:r>
      <w:r w:rsidRPr="00F8699B">
        <w:rPr>
          <w:rFonts w:asciiTheme="majorHAnsi" w:eastAsia="Arial" w:hAnsiTheme="majorHAnsi" w:cstheme="majorHAnsi"/>
          <w:sz w:val="26"/>
          <w:szCs w:val="26"/>
        </w:rPr>
        <w:t>ter</w:t>
      </w:r>
      <w:r w:rsidRPr="00F8699B">
        <w:rPr>
          <w:rFonts w:asciiTheme="majorHAnsi" w:eastAsia="Arial" w:hAnsiTheme="majorHAnsi" w:cstheme="majorHAnsi"/>
          <w:spacing w:val="4"/>
          <w:sz w:val="26"/>
          <w:szCs w:val="26"/>
        </w:rPr>
        <w:t xml:space="preserve"> </w:t>
      </w:r>
      <w:r w:rsidRPr="00F8699B">
        <w:rPr>
          <w:rFonts w:asciiTheme="majorHAnsi" w:eastAsia="Arial" w:hAnsiTheme="majorHAnsi" w:cstheme="majorHAnsi"/>
          <w:spacing w:val="1"/>
          <w:sz w:val="26"/>
          <w:szCs w:val="26"/>
        </w:rPr>
        <w:t>c</w:t>
      </w:r>
      <w:r w:rsidRPr="00F8699B">
        <w:rPr>
          <w:rFonts w:asciiTheme="majorHAnsi" w:eastAsia="Arial" w:hAnsiTheme="majorHAnsi" w:cstheme="majorHAnsi"/>
          <w:spacing w:val="2"/>
          <w:sz w:val="26"/>
          <w:szCs w:val="26"/>
        </w:rPr>
        <w:t>o</w:t>
      </w:r>
      <w:r w:rsidRPr="00F8699B">
        <w:rPr>
          <w:rFonts w:asciiTheme="majorHAnsi" w:eastAsia="Arial" w:hAnsiTheme="majorHAnsi" w:cstheme="majorHAnsi"/>
          <w:sz w:val="26"/>
          <w:szCs w:val="26"/>
        </w:rPr>
        <w:t>n</w:t>
      </w:r>
      <w:r w:rsidRPr="00F8699B">
        <w:rPr>
          <w:rFonts w:asciiTheme="majorHAnsi" w:eastAsia="Arial" w:hAnsiTheme="majorHAnsi" w:cstheme="majorHAnsi"/>
          <w:spacing w:val="1"/>
          <w:sz w:val="26"/>
          <w:szCs w:val="26"/>
        </w:rPr>
        <w:t>s</w:t>
      </w:r>
      <w:r w:rsidRPr="00F8699B">
        <w:rPr>
          <w:rFonts w:asciiTheme="majorHAnsi" w:eastAsia="Arial" w:hAnsiTheme="majorHAnsi" w:cstheme="majorHAnsi"/>
          <w:sz w:val="26"/>
          <w:szCs w:val="26"/>
        </w:rPr>
        <w:t>t</w:t>
      </w:r>
      <w:r w:rsidRPr="00F8699B">
        <w:rPr>
          <w:rFonts w:asciiTheme="majorHAnsi" w:eastAsia="Arial" w:hAnsiTheme="majorHAnsi" w:cstheme="majorHAnsi"/>
          <w:spacing w:val="-1"/>
          <w:sz w:val="26"/>
          <w:szCs w:val="26"/>
        </w:rPr>
        <w:t>i</w:t>
      </w:r>
      <w:r w:rsidRPr="00F8699B">
        <w:rPr>
          <w:rFonts w:asciiTheme="majorHAnsi" w:eastAsia="Arial" w:hAnsiTheme="majorHAnsi" w:cstheme="majorHAnsi"/>
          <w:sz w:val="26"/>
          <w:szCs w:val="26"/>
        </w:rPr>
        <w:t>tu</w:t>
      </w:r>
      <w:r w:rsidRPr="00F8699B">
        <w:rPr>
          <w:rFonts w:asciiTheme="majorHAnsi" w:eastAsia="Arial" w:hAnsiTheme="majorHAnsi" w:cstheme="majorHAnsi"/>
          <w:spacing w:val="1"/>
          <w:sz w:val="26"/>
          <w:szCs w:val="26"/>
        </w:rPr>
        <w:t>t</w:t>
      </w:r>
      <w:r w:rsidRPr="00F8699B">
        <w:rPr>
          <w:rFonts w:asciiTheme="majorHAnsi" w:eastAsia="Arial" w:hAnsiTheme="majorHAnsi" w:cstheme="majorHAnsi"/>
          <w:sz w:val="26"/>
          <w:szCs w:val="26"/>
        </w:rPr>
        <w:t>e</w:t>
      </w:r>
      <w:r w:rsidRPr="00F8699B">
        <w:rPr>
          <w:rFonts w:asciiTheme="majorHAnsi" w:eastAsia="Arial" w:hAnsiTheme="majorHAnsi" w:cstheme="majorHAnsi"/>
          <w:spacing w:val="-1"/>
          <w:sz w:val="26"/>
          <w:szCs w:val="26"/>
        </w:rPr>
        <w:t>d</w:t>
      </w:r>
      <w:r w:rsidRPr="00F8699B">
        <w:rPr>
          <w:rFonts w:asciiTheme="majorHAnsi" w:eastAsia="Arial" w:hAnsiTheme="majorHAnsi" w:cstheme="majorHAnsi"/>
          <w:sz w:val="26"/>
          <w:szCs w:val="26"/>
        </w:rPr>
        <w:t>,</w:t>
      </w:r>
      <w:r w:rsidRPr="00F8699B">
        <w:rPr>
          <w:rFonts w:asciiTheme="majorHAnsi" w:eastAsia="Arial" w:hAnsiTheme="majorHAnsi" w:cstheme="majorHAnsi"/>
          <w:spacing w:val="4"/>
          <w:sz w:val="26"/>
          <w:szCs w:val="26"/>
        </w:rPr>
        <w:t xml:space="preserve"> </w:t>
      </w:r>
      <w:r w:rsidRPr="00F8699B">
        <w:rPr>
          <w:rFonts w:asciiTheme="majorHAnsi" w:eastAsia="Arial" w:hAnsiTheme="majorHAnsi" w:cstheme="majorHAnsi"/>
          <w:spacing w:val="1"/>
          <w:sz w:val="26"/>
          <w:szCs w:val="26"/>
        </w:rPr>
        <w:t>j</w:t>
      </w:r>
      <w:r w:rsidRPr="00F8699B">
        <w:rPr>
          <w:rFonts w:asciiTheme="majorHAnsi" w:eastAsia="Arial" w:hAnsiTheme="majorHAnsi" w:cstheme="majorHAnsi"/>
          <w:sz w:val="26"/>
          <w:szCs w:val="26"/>
        </w:rPr>
        <w:t>o</w:t>
      </w:r>
      <w:r w:rsidRPr="00F8699B">
        <w:rPr>
          <w:rFonts w:asciiTheme="majorHAnsi" w:eastAsia="Arial" w:hAnsiTheme="majorHAnsi" w:cstheme="majorHAnsi"/>
          <w:spacing w:val="-1"/>
          <w:sz w:val="26"/>
          <w:szCs w:val="26"/>
        </w:rPr>
        <w:t>i</w:t>
      </w:r>
      <w:r w:rsidRPr="00F8699B">
        <w:rPr>
          <w:rFonts w:asciiTheme="majorHAnsi" w:eastAsia="Arial" w:hAnsiTheme="majorHAnsi" w:cstheme="majorHAnsi"/>
          <w:sz w:val="26"/>
          <w:szCs w:val="26"/>
        </w:rPr>
        <w:t>n</w:t>
      </w:r>
      <w:r w:rsidRPr="00F8699B">
        <w:rPr>
          <w:rFonts w:asciiTheme="majorHAnsi" w:eastAsia="Arial" w:hAnsiTheme="majorHAnsi" w:cstheme="majorHAnsi"/>
          <w:spacing w:val="2"/>
          <w:sz w:val="26"/>
          <w:szCs w:val="26"/>
        </w:rPr>
        <w:t>t</w:t>
      </w:r>
      <w:r w:rsidRPr="00F8699B">
        <w:rPr>
          <w:rFonts w:asciiTheme="majorHAnsi" w:eastAsia="Arial" w:hAnsiTheme="majorHAnsi" w:cstheme="majorHAnsi"/>
          <w:spacing w:val="4"/>
          <w:sz w:val="26"/>
          <w:szCs w:val="26"/>
        </w:rPr>
        <w:t>l</w:t>
      </w:r>
      <w:r w:rsidRPr="00F8699B">
        <w:rPr>
          <w:rFonts w:asciiTheme="majorHAnsi" w:eastAsia="Arial" w:hAnsiTheme="majorHAnsi" w:cstheme="majorHAnsi"/>
          <w:sz w:val="26"/>
          <w:szCs w:val="26"/>
        </w:rPr>
        <w:t>y a</w:t>
      </w:r>
      <w:r w:rsidRPr="00F8699B">
        <w:rPr>
          <w:rFonts w:asciiTheme="majorHAnsi" w:eastAsia="Arial" w:hAnsiTheme="majorHAnsi" w:cstheme="majorHAnsi"/>
          <w:spacing w:val="-1"/>
          <w:sz w:val="26"/>
          <w:szCs w:val="26"/>
        </w:rPr>
        <w:t>n</w:t>
      </w:r>
      <w:r w:rsidRPr="00F8699B">
        <w:rPr>
          <w:rFonts w:asciiTheme="majorHAnsi" w:eastAsia="Arial" w:hAnsiTheme="majorHAnsi" w:cstheme="majorHAnsi"/>
          <w:sz w:val="26"/>
          <w:szCs w:val="26"/>
        </w:rPr>
        <w:t>d</w:t>
      </w:r>
      <w:r w:rsidRPr="00F8699B">
        <w:rPr>
          <w:rFonts w:asciiTheme="majorHAnsi" w:eastAsia="Arial" w:hAnsiTheme="majorHAnsi" w:cstheme="majorHAnsi"/>
          <w:spacing w:val="-3"/>
          <w:sz w:val="26"/>
          <w:szCs w:val="26"/>
        </w:rPr>
        <w:t xml:space="preserve"> </w:t>
      </w:r>
      <w:r w:rsidRPr="00F8699B">
        <w:rPr>
          <w:rFonts w:asciiTheme="majorHAnsi" w:eastAsia="Arial" w:hAnsiTheme="majorHAnsi" w:cstheme="majorHAnsi"/>
          <w:sz w:val="26"/>
          <w:szCs w:val="26"/>
        </w:rPr>
        <w:t>s</w:t>
      </w:r>
      <w:r w:rsidRPr="00F8699B">
        <w:rPr>
          <w:rFonts w:asciiTheme="majorHAnsi" w:eastAsia="Arial" w:hAnsiTheme="majorHAnsi" w:cstheme="majorHAnsi"/>
          <w:spacing w:val="2"/>
          <w:sz w:val="26"/>
          <w:szCs w:val="26"/>
        </w:rPr>
        <w:t>e</w:t>
      </w:r>
      <w:r w:rsidRPr="00F8699B">
        <w:rPr>
          <w:rFonts w:asciiTheme="majorHAnsi" w:eastAsia="Arial" w:hAnsiTheme="majorHAnsi" w:cstheme="majorHAnsi"/>
          <w:spacing w:val="-1"/>
          <w:sz w:val="26"/>
          <w:szCs w:val="26"/>
        </w:rPr>
        <w:t>v</w:t>
      </w:r>
      <w:r w:rsidRPr="00F8699B">
        <w:rPr>
          <w:rFonts w:asciiTheme="majorHAnsi" w:eastAsia="Arial" w:hAnsiTheme="majorHAnsi" w:cstheme="majorHAnsi"/>
          <w:sz w:val="26"/>
          <w:szCs w:val="26"/>
        </w:rPr>
        <w:t>er</w:t>
      </w:r>
      <w:r w:rsidRPr="00F8699B">
        <w:rPr>
          <w:rFonts w:asciiTheme="majorHAnsi" w:eastAsia="Arial" w:hAnsiTheme="majorHAnsi" w:cstheme="majorHAnsi"/>
          <w:spacing w:val="2"/>
          <w:sz w:val="26"/>
          <w:szCs w:val="26"/>
        </w:rPr>
        <w:t>a</w:t>
      </w:r>
      <w:r w:rsidRPr="00F8699B">
        <w:rPr>
          <w:rFonts w:asciiTheme="majorHAnsi" w:eastAsia="Arial" w:hAnsiTheme="majorHAnsi" w:cstheme="majorHAnsi"/>
          <w:spacing w:val="-1"/>
          <w:sz w:val="26"/>
          <w:szCs w:val="26"/>
        </w:rPr>
        <w:t>l</w:t>
      </w:r>
      <w:r w:rsidRPr="00F8699B">
        <w:rPr>
          <w:rFonts w:asciiTheme="majorHAnsi" w:eastAsia="Arial" w:hAnsiTheme="majorHAnsi" w:cstheme="majorHAnsi"/>
          <w:spacing w:val="4"/>
          <w:sz w:val="26"/>
          <w:szCs w:val="26"/>
        </w:rPr>
        <w:t>l</w:t>
      </w:r>
      <w:r w:rsidRPr="00F8699B">
        <w:rPr>
          <w:rFonts w:asciiTheme="majorHAnsi" w:eastAsia="Arial" w:hAnsiTheme="majorHAnsi" w:cstheme="majorHAnsi"/>
          <w:sz w:val="26"/>
          <w:szCs w:val="26"/>
        </w:rPr>
        <w:t>y</w:t>
      </w:r>
      <w:r w:rsidRPr="00F8699B">
        <w:rPr>
          <w:rFonts w:asciiTheme="majorHAnsi" w:eastAsia="Arial" w:hAnsiTheme="majorHAnsi" w:cstheme="majorHAnsi"/>
          <w:spacing w:val="-12"/>
          <w:sz w:val="26"/>
          <w:szCs w:val="26"/>
        </w:rPr>
        <w:t xml:space="preserve"> </w:t>
      </w:r>
      <w:r w:rsidRPr="00F8699B">
        <w:rPr>
          <w:rFonts w:asciiTheme="majorHAnsi" w:eastAsia="Arial" w:hAnsiTheme="majorHAnsi" w:cstheme="majorHAnsi"/>
          <w:spacing w:val="2"/>
          <w:sz w:val="26"/>
          <w:szCs w:val="26"/>
        </w:rPr>
        <w:t>f</w:t>
      </w:r>
      <w:r w:rsidRPr="00F8699B">
        <w:rPr>
          <w:rFonts w:asciiTheme="majorHAnsi" w:eastAsia="Arial" w:hAnsiTheme="majorHAnsi" w:cstheme="majorHAnsi"/>
          <w:sz w:val="26"/>
          <w:szCs w:val="26"/>
        </w:rPr>
        <w:t>or</w:t>
      </w:r>
      <w:r w:rsidRPr="00F8699B">
        <w:rPr>
          <w:rFonts w:asciiTheme="majorHAnsi" w:eastAsia="Arial" w:hAnsiTheme="majorHAnsi" w:cstheme="majorHAnsi"/>
          <w:spacing w:val="-2"/>
          <w:sz w:val="26"/>
          <w:szCs w:val="26"/>
        </w:rPr>
        <w:t xml:space="preserve"> </w:t>
      </w:r>
      <w:r w:rsidRPr="00F8699B">
        <w:rPr>
          <w:rFonts w:asciiTheme="majorHAnsi" w:eastAsia="Arial" w:hAnsiTheme="majorHAnsi" w:cstheme="majorHAnsi"/>
          <w:sz w:val="26"/>
          <w:szCs w:val="26"/>
        </w:rPr>
        <w:t>th</w:t>
      </w:r>
      <w:r w:rsidRPr="00F8699B">
        <w:rPr>
          <w:rFonts w:asciiTheme="majorHAnsi" w:eastAsia="Arial" w:hAnsiTheme="majorHAnsi" w:cstheme="majorHAnsi"/>
          <w:spacing w:val="2"/>
          <w:sz w:val="26"/>
          <w:szCs w:val="26"/>
        </w:rPr>
        <w:t>e</w:t>
      </w:r>
      <w:r w:rsidRPr="00F8699B">
        <w:rPr>
          <w:rFonts w:asciiTheme="majorHAnsi" w:eastAsia="Arial" w:hAnsiTheme="majorHAnsi" w:cstheme="majorHAnsi"/>
          <w:spacing w:val="-1"/>
          <w:sz w:val="26"/>
          <w:szCs w:val="26"/>
        </w:rPr>
        <w:t>i</w:t>
      </w:r>
      <w:r w:rsidRPr="00F8699B">
        <w:rPr>
          <w:rFonts w:asciiTheme="majorHAnsi" w:eastAsia="Arial" w:hAnsiTheme="majorHAnsi" w:cstheme="majorHAnsi"/>
          <w:sz w:val="26"/>
          <w:szCs w:val="26"/>
        </w:rPr>
        <w:t>r</w:t>
      </w:r>
      <w:r w:rsidRPr="00F8699B">
        <w:rPr>
          <w:rFonts w:asciiTheme="majorHAnsi" w:eastAsia="Arial" w:hAnsiTheme="majorHAnsi" w:cstheme="majorHAnsi"/>
          <w:spacing w:val="-3"/>
          <w:sz w:val="26"/>
          <w:szCs w:val="26"/>
        </w:rPr>
        <w:t xml:space="preserve"> </w:t>
      </w:r>
      <w:r w:rsidRPr="00F8699B">
        <w:rPr>
          <w:rFonts w:asciiTheme="majorHAnsi" w:eastAsia="Arial" w:hAnsiTheme="majorHAnsi" w:cstheme="majorHAnsi"/>
          <w:sz w:val="26"/>
          <w:szCs w:val="26"/>
        </w:rPr>
        <w:t>re</w:t>
      </w:r>
      <w:r w:rsidRPr="00F8699B">
        <w:rPr>
          <w:rFonts w:asciiTheme="majorHAnsi" w:eastAsia="Arial" w:hAnsiTheme="majorHAnsi" w:cstheme="majorHAnsi"/>
          <w:spacing w:val="1"/>
          <w:sz w:val="26"/>
          <w:szCs w:val="26"/>
        </w:rPr>
        <w:t>s</w:t>
      </w:r>
      <w:r w:rsidRPr="00F8699B">
        <w:rPr>
          <w:rFonts w:asciiTheme="majorHAnsi" w:eastAsia="Arial" w:hAnsiTheme="majorHAnsi" w:cstheme="majorHAnsi"/>
          <w:spacing w:val="2"/>
          <w:sz w:val="26"/>
          <w:szCs w:val="26"/>
        </w:rPr>
        <w:t>p</w:t>
      </w:r>
      <w:r w:rsidRPr="00F8699B">
        <w:rPr>
          <w:rFonts w:asciiTheme="majorHAnsi" w:eastAsia="Arial" w:hAnsiTheme="majorHAnsi" w:cstheme="majorHAnsi"/>
          <w:sz w:val="26"/>
          <w:szCs w:val="26"/>
        </w:rPr>
        <w:t>e</w:t>
      </w:r>
      <w:r w:rsidRPr="00F8699B">
        <w:rPr>
          <w:rFonts w:asciiTheme="majorHAnsi" w:eastAsia="Arial" w:hAnsiTheme="majorHAnsi" w:cstheme="majorHAnsi"/>
          <w:spacing w:val="1"/>
          <w:sz w:val="26"/>
          <w:szCs w:val="26"/>
        </w:rPr>
        <w:t>c</w:t>
      </w:r>
      <w:r w:rsidRPr="00F8699B">
        <w:rPr>
          <w:rFonts w:asciiTheme="majorHAnsi" w:eastAsia="Arial" w:hAnsiTheme="majorHAnsi" w:cstheme="majorHAnsi"/>
          <w:sz w:val="26"/>
          <w:szCs w:val="26"/>
        </w:rPr>
        <w:t>t</w:t>
      </w:r>
      <w:r w:rsidRPr="00F8699B">
        <w:rPr>
          <w:rFonts w:asciiTheme="majorHAnsi" w:eastAsia="Arial" w:hAnsiTheme="majorHAnsi" w:cstheme="majorHAnsi"/>
          <w:spacing w:val="-1"/>
          <w:sz w:val="26"/>
          <w:szCs w:val="26"/>
        </w:rPr>
        <w:t>i</w:t>
      </w:r>
      <w:r w:rsidRPr="00F8699B">
        <w:rPr>
          <w:rFonts w:asciiTheme="majorHAnsi" w:eastAsia="Arial" w:hAnsiTheme="majorHAnsi" w:cstheme="majorHAnsi"/>
          <w:spacing w:val="1"/>
          <w:sz w:val="26"/>
          <w:szCs w:val="26"/>
        </w:rPr>
        <w:t>v</w:t>
      </w:r>
      <w:r w:rsidRPr="00F8699B">
        <w:rPr>
          <w:rFonts w:asciiTheme="majorHAnsi" w:eastAsia="Arial" w:hAnsiTheme="majorHAnsi" w:cstheme="majorHAnsi"/>
          <w:sz w:val="26"/>
          <w:szCs w:val="26"/>
        </w:rPr>
        <w:t>e</w:t>
      </w:r>
      <w:r w:rsidRPr="00F8699B">
        <w:rPr>
          <w:rFonts w:asciiTheme="majorHAnsi" w:eastAsia="Arial" w:hAnsiTheme="majorHAnsi" w:cstheme="majorHAnsi"/>
          <w:spacing w:val="-9"/>
          <w:sz w:val="26"/>
          <w:szCs w:val="26"/>
        </w:rPr>
        <w:t xml:space="preserve"> </w:t>
      </w:r>
      <w:r w:rsidRPr="00F8699B">
        <w:rPr>
          <w:rFonts w:asciiTheme="majorHAnsi" w:eastAsia="Arial" w:hAnsiTheme="majorHAnsi" w:cstheme="majorHAnsi"/>
          <w:sz w:val="26"/>
          <w:szCs w:val="26"/>
        </w:rPr>
        <w:t>r</w:t>
      </w:r>
      <w:r w:rsidRPr="00F8699B">
        <w:rPr>
          <w:rFonts w:asciiTheme="majorHAnsi" w:eastAsia="Arial" w:hAnsiTheme="majorHAnsi" w:cstheme="majorHAnsi"/>
          <w:spacing w:val="-1"/>
          <w:sz w:val="26"/>
          <w:szCs w:val="26"/>
        </w:rPr>
        <w:t>i</w:t>
      </w:r>
      <w:r w:rsidRPr="00F8699B">
        <w:rPr>
          <w:rFonts w:asciiTheme="majorHAnsi" w:eastAsia="Arial" w:hAnsiTheme="majorHAnsi" w:cstheme="majorHAnsi"/>
          <w:spacing w:val="2"/>
          <w:sz w:val="26"/>
          <w:szCs w:val="26"/>
        </w:rPr>
        <w:t>g</w:t>
      </w:r>
      <w:r w:rsidRPr="00F8699B">
        <w:rPr>
          <w:rFonts w:asciiTheme="majorHAnsi" w:eastAsia="Arial" w:hAnsiTheme="majorHAnsi" w:cstheme="majorHAnsi"/>
          <w:sz w:val="26"/>
          <w:szCs w:val="26"/>
        </w:rPr>
        <w:t>hts</w:t>
      </w:r>
      <w:r w:rsidRPr="00F8699B">
        <w:rPr>
          <w:rFonts w:asciiTheme="majorHAnsi" w:eastAsia="Arial" w:hAnsiTheme="majorHAnsi" w:cstheme="majorHAnsi"/>
          <w:spacing w:val="-5"/>
          <w:sz w:val="26"/>
          <w:szCs w:val="26"/>
        </w:rPr>
        <w:t xml:space="preserve"> </w:t>
      </w:r>
      <w:r w:rsidRPr="00F8699B">
        <w:rPr>
          <w:rFonts w:asciiTheme="majorHAnsi" w:eastAsia="Arial" w:hAnsiTheme="majorHAnsi" w:cstheme="majorHAnsi"/>
          <w:spacing w:val="2"/>
          <w:sz w:val="26"/>
          <w:szCs w:val="26"/>
        </w:rPr>
        <w:t>a</w:t>
      </w:r>
      <w:r w:rsidRPr="00F8699B">
        <w:rPr>
          <w:rFonts w:asciiTheme="majorHAnsi" w:eastAsia="Arial" w:hAnsiTheme="majorHAnsi" w:cstheme="majorHAnsi"/>
          <w:sz w:val="26"/>
          <w:szCs w:val="26"/>
        </w:rPr>
        <w:t>nd</w:t>
      </w:r>
      <w:r w:rsidRPr="00F8699B">
        <w:rPr>
          <w:rFonts w:asciiTheme="majorHAnsi" w:eastAsia="Arial" w:hAnsiTheme="majorHAnsi" w:cstheme="majorHAnsi"/>
          <w:spacing w:val="-2"/>
          <w:sz w:val="26"/>
          <w:szCs w:val="26"/>
        </w:rPr>
        <w:t xml:space="preserve"> </w:t>
      </w:r>
      <w:r w:rsidRPr="00F8699B">
        <w:rPr>
          <w:rFonts w:asciiTheme="majorHAnsi" w:eastAsia="Arial" w:hAnsiTheme="majorHAnsi" w:cstheme="majorHAnsi"/>
          <w:spacing w:val="-1"/>
          <w:sz w:val="26"/>
          <w:szCs w:val="26"/>
        </w:rPr>
        <w:t>i</w:t>
      </w:r>
      <w:r w:rsidRPr="00F8699B">
        <w:rPr>
          <w:rFonts w:asciiTheme="majorHAnsi" w:eastAsia="Arial" w:hAnsiTheme="majorHAnsi" w:cstheme="majorHAnsi"/>
          <w:sz w:val="26"/>
          <w:szCs w:val="26"/>
        </w:rPr>
        <w:t>nt</w:t>
      </w:r>
      <w:r w:rsidRPr="00F8699B">
        <w:rPr>
          <w:rFonts w:asciiTheme="majorHAnsi" w:eastAsia="Arial" w:hAnsiTheme="majorHAnsi" w:cstheme="majorHAnsi"/>
          <w:spacing w:val="-1"/>
          <w:sz w:val="26"/>
          <w:szCs w:val="26"/>
        </w:rPr>
        <w:t>e</w:t>
      </w:r>
      <w:r w:rsidRPr="00F8699B">
        <w:rPr>
          <w:rFonts w:asciiTheme="majorHAnsi" w:eastAsia="Arial" w:hAnsiTheme="majorHAnsi" w:cstheme="majorHAnsi"/>
          <w:spacing w:val="1"/>
          <w:sz w:val="26"/>
          <w:szCs w:val="26"/>
        </w:rPr>
        <w:t>r</w:t>
      </w:r>
      <w:r w:rsidRPr="00F8699B">
        <w:rPr>
          <w:rFonts w:asciiTheme="majorHAnsi" w:eastAsia="Arial" w:hAnsiTheme="majorHAnsi" w:cstheme="majorHAnsi"/>
          <w:sz w:val="26"/>
          <w:szCs w:val="26"/>
        </w:rPr>
        <w:t>e</w:t>
      </w:r>
      <w:r w:rsidRPr="00F8699B">
        <w:rPr>
          <w:rFonts w:asciiTheme="majorHAnsi" w:eastAsia="Arial" w:hAnsiTheme="majorHAnsi" w:cstheme="majorHAnsi"/>
          <w:spacing w:val="1"/>
          <w:sz w:val="26"/>
          <w:szCs w:val="26"/>
        </w:rPr>
        <w:t>s</w:t>
      </w:r>
      <w:r w:rsidRPr="00F8699B">
        <w:rPr>
          <w:rFonts w:asciiTheme="majorHAnsi" w:eastAsia="Arial" w:hAnsiTheme="majorHAnsi" w:cstheme="majorHAnsi"/>
          <w:sz w:val="26"/>
          <w:szCs w:val="26"/>
        </w:rPr>
        <w:t>ts</w:t>
      </w:r>
      <w:r w:rsidRPr="00F8699B">
        <w:rPr>
          <w:rFonts w:asciiTheme="majorHAnsi" w:eastAsia="Arial" w:hAnsiTheme="majorHAnsi" w:cstheme="majorHAnsi"/>
          <w:spacing w:val="-2"/>
          <w:sz w:val="26"/>
          <w:szCs w:val="26"/>
        </w:rPr>
        <w:t xml:space="preserve"> </w:t>
      </w:r>
      <w:r w:rsidRPr="00F8699B">
        <w:rPr>
          <w:rFonts w:asciiTheme="majorHAnsi" w:eastAsia="Arial" w:hAnsiTheme="majorHAnsi" w:cstheme="majorHAnsi"/>
          <w:spacing w:val="3"/>
          <w:sz w:val="26"/>
          <w:szCs w:val="26"/>
        </w:rPr>
        <w:t>(</w:t>
      </w:r>
      <w:r w:rsidRPr="00F8699B">
        <w:rPr>
          <w:rFonts w:asciiTheme="majorHAnsi" w:eastAsia="Arial" w:hAnsiTheme="majorHAnsi" w:cstheme="majorHAnsi"/>
          <w:sz w:val="26"/>
          <w:szCs w:val="26"/>
        </w:rPr>
        <w:t>h</w:t>
      </w:r>
      <w:r w:rsidRPr="00F8699B">
        <w:rPr>
          <w:rFonts w:asciiTheme="majorHAnsi" w:eastAsia="Arial" w:hAnsiTheme="majorHAnsi" w:cstheme="majorHAnsi"/>
          <w:spacing w:val="-1"/>
          <w:sz w:val="26"/>
          <w:szCs w:val="26"/>
        </w:rPr>
        <w:t>e</w:t>
      </w:r>
      <w:r w:rsidRPr="00F8699B">
        <w:rPr>
          <w:rFonts w:asciiTheme="majorHAnsi" w:eastAsia="Arial" w:hAnsiTheme="majorHAnsi" w:cstheme="majorHAnsi"/>
          <w:spacing w:val="1"/>
          <w:sz w:val="26"/>
          <w:szCs w:val="26"/>
        </w:rPr>
        <w:t>r</w:t>
      </w:r>
      <w:r w:rsidRPr="00F8699B">
        <w:rPr>
          <w:rFonts w:asciiTheme="majorHAnsi" w:eastAsia="Arial" w:hAnsiTheme="majorHAnsi" w:cstheme="majorHAnsi"/>
          <w:sz w:val="26"/>
          <w:szCs w:val="26"/>
        </w:rPr>
        <w:t>e</w:t>
      </w:r>
      <w:r w:rsidRPr="00F8699B">
        <w:rPr>
          <w:rFonts w:asciiTheme="majorHAnsi" w:eastAsia="Arial" w:hAnsiTheme="majorHAnsi" w:cstheme="majorHAnsi"/>
          <w:spacing w:val="1"/>
          <w:sz w:val="26"/>
          <w:szCs w:val="26"/>
        </w:rPr>
        <w:t>i</w:t>
      </w:r>
      <w:r w:rsidRPr="00F8699B">
        <w:rPr>
          <w:rFonts w:asciiTheme="majorHAnsi" w:eastAsia="Arial" w:hAnsiTheme="majorHAnsi" w:cstheme="majorHAnsi"/>
          <w:sz w:val="26"/>
          <w:szCs w:val="26"/>
        </w:rPr>
        <w:t>n</w:t>
      </w:r>
      <w:r w:rsidRPr="00F8699B">
        <w:rPr>
          <w:rFonts w:asciiTheme="majorHAnsi" w:eastAsia="Arial" w:hAnsiTheme="majorHAnsi" w:cstheme="majorHAnsi"/>
          <w:spacing w:val="-1"/>
          <w:sz w:val="26"/>
          <w:szCs w:val="26"/>
        </w:rPr>
        <w:t>a</w:t>
      </w:r>
      <w:r w:rsidRPr="00F8699B">
        <w:rPr>
          <w:rFonts w:asciiTheme="majorHAnsi" w:eastAsia="Arial" w:hAnsiTheme="majorHAnsi" w:cstheme="majorHAnsi"/>
          <w:spacing w:val="2"/>
          <w:sz w:val="26"/>
          <w:szCs w:val="26"/>
        </w:rPr>
        <w:t>f</w:t>
      </w:r>
      <w:r w:rsidRPr="00F8699B">
        <w:rPr>
          <w:rFonts w:asciiTheme="majorHAnsi" w:eastAsia="Arial" w:hAnsiTheme="majorHAnsi" w:cstheme="majorHAnsi"/>
          <w:sz w:val="26"/>
          <w:szCs w:val="26"/>
        </w:rPr>
        <w:t>ter</w:t>
      </w:r>
      <w:r w:rsidRPr="00F8699B">
        <w:rPr>
          <w:rFonts w:asciiTheme="majorHAnsi" w:eastAsia="Arial" w:hAnsiTheme="majorHAnsi" w:cstheme="majorHAnsi"/>
          <w:spacing w:val="-10"/>
          <w:sz w:val="26"/>
          <w:szCs w:val="26"/>
        </w:rPr>
        <w:t xml:space="preserve"> </w:t>
      </w:r>
      <w:r w:rsidRPr="00F8699B">
        <w:rPr>
          <w:rFonts w:asciiTheme="majorHAnsi" w:eastAsia="Arial" w:hAnsiTheme="majorHAnsi" w:cstheme="majorHAnsi"/>
          <w:spacing w:val="1"/>
          <w:sz w:val="26"/>
          <w:szCs w:val="26"/>
        </w:rPr>
        <w:t>r</w:t>
      </w:r>
      <w:r w:rsidRPr="00F8699B">
        <w:rPr>
          <w:rFonts w:asciiTheme="majorHAnsi" w:eastAsia="Arial" w:hAnsiTheme="majorHAnsi" w:cstheme="majorHAnsi"/>
          <w:sz w:val="26"/>
          <w:szCs w:val="26"/>
        </w:rPr>
        <w:t>e</w:t>
      </w:r>
      <w:r w:rsidRPr="00F8699B">
        <w:rPr>
          <w:rFonts w:asciiTheme="majorHAnsi" w:eastAsia="Arial" w:hAnsiTheme="majorHAnsi" w:cstheme="majorHAnsi"/>
          <w:spacing w:val="2"/>
          <w:sz w:val="26"/>
          <w:szCs w:val="26"/>
        </w:rPr>
        <w:t>f</w:t>
      </w:r>
      <w:r w:rsidRPr="00F8699B">
        <w:rPr>
          <w:rFonts w:asciiTheme="majorHAnsi" w:eastAsia="Arial" w:hAnsiTheme="majorHAnsi" w:cstheme="majorHAnsi"/>
          <w:sz w:val="26"/>
          <w:szCs w:val="26"/>
        </w:rPr>
        <w:t>er</w:t>
      </w:r>
      <w:r w:rsidRPr="00F8699B">
        <w:rPr>
          <w:rFonts w:asciiTheme="majorHAnsi" w:eastAsia="Arial" w:hAnsiTheme="majorHAnsi" w:cstheme="majorHAnsi"/>
          <w:spacing w:val="1"/>
          <w:sz w:val="26"/>
          <w:szCs w:val="26"/>
        </w:rPr>
        <w:t>r</w:t>
      </w:r>
      <w:r w:rsidRPr="00F8699B">
        <w:rPr>
          <w:rFonts w:asciiTheme="majorHAnsi" w:eastAsia="Arial" w:hAnsiTheme="majorHAnsi" w:cstheme="majorHAnsi"/>
          <w:sz w:val="26"/>
          <w:szCs w:val="26"/>
        </w:rPr>
        <w:t>ed</w:t>
      </w:r>
      <w:r w:rsidRPr="00F8699B">
        <w:rPr>
          <w:rFonts w:asciiTheme="majorHAnsi" w:eastAsia="Arial" w:hAnsiTheme="majorHAnsi" w:cstheme="majorHAnsi"/>
          <w:spacing w:val="-8"/>
          <w:sz w:val="26"/>
          <w:szCs w:val="26"/>
        </w:rPr>
        <w:t xml:space="preserve"> </w:t>
      </w:r>
      <w:r w:rsidRPr="00F8699B">
        <w:rPr>
          <w:rFonts w:asciiTheme="majorHAnsi" w:eastAsia="Arial" w:hAnsiTheme="majorHAnsi" w:cstheme="majorHAnsi"/>
          <w:sz w:val="26"/>
          <w:szCs w:val="26"/>
        </w:rPr>
        <w:t>to</w:t>
      </w:r>
      <w:r w:rsidRPr="00F8699B">
        <w:rPr>
          <w:rFonts w:asciiTheme="majorHAnsi" w:eastAsia="Arial" w:hAnsiTheme="majorHAnsi" w:cstheme="majorHAnsi"/>
          <w:spacing w:val="-1"/>
          <w:sz w:val="26"/>
          <w:szCs w:val="26"/>
        </w:rPr>
        <w:t xml:space="preserve"> </w:t>
      </w:r>
      <w:r w:rsidRPr="00F8699B">
        <w:rPr>
          <w:rFonts w:asciiTheme="majorHAnsi" w:eastAsia="Arial" w:hAnsiTheme="majorHAnsi" w:cstheme="majorHAnsi"/>
          <w:sz w:val="26"/>
          <w:szCs w:val="26"/>
        </w:rPr>
        <w:t>as</w:t>
      </w:r>
      <w:r w:rsidRPr="00F8699B">
        <w:rPr>
          <w:rFonts w:asciiTheme="majorHAnsi" w:eastAsia="Arial" w:hAnsiTheme="majorHAnsi" w:cstheme="majorHAnsi"/>
          <w:spacing w:val="-1"/>
          <w:sz w:val="26"/>
          <w:szCs w:val="26"/>
        </w:rPr>
        <w:t xml:space="preserve"> </w:t>
      </w:r>
      <w:r w:rsidRPr="00F8699B">
        <w:rPr>
          <w:rFonts w:asciiTheme="majorHAnsi" w:eastAsia="Arial" w:hAnsiTheme="majorHAnsi" w:cstheme="majorHAnsi"/>
          <w:sz w:val="26"/>
          <w:szCs w:val="26"/>
        </w:rPr>
        <w:t>t</w:t>
      </w:r>
      <w:r w:rsidRPr="00F8699B">
        <w:rPr>
          <w:rFonts w:asciiTheme="majorHAnsi" w:eastAsia="Arial" w:hAnsiTheme="majorHAnsi" w:cstheme="majorHAnsi"/>
          <w:spacing w:val="1"/>
          <w:sz w:val="26"/>
          <w:szCs w:val="26"/>
        </w:rPr>
        <w:t>h</w:t>
      </w:r>
      <w:r w:rsidRPr="00F8699B">
        <w:rPr>
          <w:rFonts w:asciiTheme="majorHAnsi" w:eastAsia="Arial" w:hAnsiTheme="majorHAnsi" w:cstheme="majorHAnsi"/>
          <w:sz w:val="26"/>
          <w:szCs w:val="26"/>
        </w:rPr>
        <w:t>e</w:t>
      </w:r>
      <w:r w:rsidRPr="00F8699B">
        <w:rPr>
          <w:rFonts w:asciiTheme="majorHAnsi" w:eastAsia="Arial" w:hAnsiTheme="majorHAnsi" w:cstheme="majorHAnsi"/>
          <w:spacing w:val="-3"/>
          <w:sz w:val="26"/>
          <w:szCs w:val="26"/>
        </w:rPr>
        <w:t xml:space="preserve"> </w:t>
      </w:r>
      <w:r w:rsidRPr="00F8699B">
        <w:rPr>
          <w:rFonts w:asciiTheme="majorHAnsi" w:eastAsia="Arial" w:hAnsiTheme="majorHAnsi" w:cstheme="majorHAnsi"/>
          <w:spacing w:val="4"/>
          <w:sz w:val="26"/>
          <w:szCs w:val="26"/>
        </w:rPr>
        <w:t>“</w:t>
      </w:r>
      <w:r w:rsidRPr="00F8699B">
        <w:rPr>
          <w:rFonts w:asciiTheme="majorHAnsi" w:eastAsia="Arial" w:hAnsiTheme="majorHAnsi" w:cstheme="majorHAnsi"/>
          <w:b/>
          <w:sz w:val="26"/>
          <w:szCs w:val="26"/>
        </w:rPr>
        <w:t>Ins</w:t>
      </w:r>
      <w:r w:rsidRPr="00F8699B">
        <w:rPr>
          <w:rFonts w:asciiTheme="majorHAnsi" w:eastAsia="Arial" w:hAnsiTheme="majorHAnsi" w:cstheme="majorHAnsi"/>
          <w:b/>
          <w:spacing w:val="1"/>
          <w:sz w:val="26"/>
          <w:szCs w:val="26"/>
        </w:rPr>
        <w:t>u</w:t>
      </w:r>
      <w:r w:rsidRPr="00F8699B">
        <w:rPr>
          <w:rFonts w:asciiTheme="majorHAnsi" w:eastAsia="Arial" w:hAnsiTheme="majorHAnsi" w:cstheme="majorHAnsi"/>
          <w:b/>
          <w:spacing w:val="-1"/>
          <w:sz w:val="26"/>
          <w:szCs w:val="26"/>
        </w:rPr>
        <w:t>r</w:t>
      </w:r>
      <w:r w:rsidRPr="00F8699B">
        <w:rPr>
          <w:rFonts w:asciiTheme="majorHAnsi" w:eastAsia="Arial" w:hAnsiTheme="majorHAnsi" w:cstheme="majorHAnsi"/>
          <w:b/>
          <w:sz w:val="26"/>
          <w:szCs w:val="26"/>
        </w:rPr>
        <w:t>e</w:t>
      </w:r>
      <w:r w:rsidRPr="00F8699B">
        <w:rPr>
          <w:rFonts w:asciiTheme="majorHAnsi" w:eastAsia="Arial" w:hAnsiTheme="majorHAnsi" w:cstheme="majorHAnsi"/>
          <w:b/>
          <w:spacing w:val="1"/>
          <w:sz w:val="26"/>
          <w:szCs w:val="26"/>
        </w:rPr>
        <w:t>d</w:t>
      </w:r>
      <w:r w:rsidRPr="00F8699B">
        <w:rPr>
          <w:rFonts w:asciiTheme="majorHAnsi" w:eastAsia="Arial" w:hAnsiTheme="majorHAnsi" w:cstheme="majorHAnsi"/>
          <w:spacing w:val="1"/>
          <w:sz w:val="26"/>
          <w:szCs w:val="26"/>
        </w:rPr>
        <w:t>”).</w:t>
      </w:r>
    </w:p>
    <w:p w14:paraId="6C0628DB" w14:textId="77777777" w:rsidR="00725D68" w:rsidRPr="00F8699B" w:rsidRDefault="00725D68" w:rsidP="00380A65">
      <w:pPr>
        <w:rPr>
          <w:rFonts w:asciiTheme="majorHAnsi" w:hAnsiTheme="majorHAnsi" w:cstheme="majorHAnsi"/>
          <w:sz w:val="26"/>
          <w:szCs w:val="26"/>
        </w:rPr>
      </w:pPr>
    </w:p>
    <w:p w14:paraId="77F3D078" w14:textId="34D4736F" w:rsidR="00725D68" w:rsidRPr="00F8699B" w:rsidRDefault="00500380" w:rsidP="00380A65">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F8699B">
        <w:rPr>
          <w:rFonts w:asciiTheme="majorHAnsi" w:eastAsia="Arial" w:hAnsiTheme="majorHAnsi" w:cstheme="majorHAnsi"/>
          <w:b/>
          <w:position w:val="-1"/>
          <w:sz w:val="26"/>
          <w:szCs w:val="26"/>
          <w:u w:val="single" w:color="000000"/>
        </w:rPr>
        <w:t>INSURE</w:t>
      </w:r>
      <w:r w:rsidR="00C54FBA" w:rsidRPr="00F8699B">
        <w:rPr>
          <w:rFonts w:asciiTheme="majorHAnsi" w:eastAsia="Arial" w:hAnsiTheme="majorHAnsi" w:cstheme="majorHAnsi"/>
          <w:b/>
          <w:position w:val="-1"/>
          <w:sz w:val="26"/>
          <w:szCs w:val="26"/>
          <w:u w:val="single" w:color="000000"/>
        </w:rPr>
        <w:t>RS</w:t>
      </w:r>
      <w:r w:rsidRPr="00F8699B">
        <w:rPr>
          <w:rFonts w:asciiTheme="majorHAnsi" w:eastAsia="Arial" w:hAnsiTheme="majorHAnsi" w:cstheme="majorHAnsi"/>
          <w:b/>
          <w:position w:val="-1"/>
          <w:sz w:val="26"/>
          <w:szCs w:val="26"/>
          <w:u w:val="single" w:color="000000"/>
        </w:rPr>
        <w:t>:</w:t>
      </w:r>
    </w:p>
    <w:p w14:paraId="5F91832D" w14:textId="77777777" w:rsidR="00725D68" w:rsidRPr="00F8699B" w:rsidRDefault="00725D68" w:rsidP="00380A65">
      <w:pPr>
        <w:rPr>
          <w:rFonts w:asciiTheme="majorHAnsi" w:hAnsiTheme="majorHAnsi" w:cstheme="majorHAnsi"/>
          <w:sz w:val="26"/>
          <w:szCs w:val="26"/>
        </w:rPr>
      </w:pPr>
    </w:p>
    <w:p w14:paraId="37184F6B" w14:textId="77777777" w:rsidR="00725D68" w:rsidRPr="00F8699B" w:rsidRDefault="00725D68" w:rsidP="00380A65">
      <w:pPr>
        <w:rPr>
          <w:rFonts w:asciiTheme="majorHAnsi" w:hAnsiTheme="majorHAnsi" w:cstheme="majorHAnsi"/>
          <w:sz w:val="26"/>
          <w:szCs w:val="26"/>
        </w:rPr>
      </w:pPr>
    </w:p>
    <w:p w14:paraId="6108F667" w14:textId="2325E84E" w:rsidR="00725D68" w:rsidRPr="00F8699B" w:rsidRDefault="00500380" w:rsidP="00380A65">
      <w:pPr>
        <w:pStyle w:val="ListParagraph"/>
        <w:numPr>
          <w:ilvl w:val="0"/>
          <w:numId w:val="9"/>
        </w:numPr>
        <w:ind w:left="426" w:right="-34" w:hanging="426"/>
        <w:jc w:val="both"/>
        <w:rPr>
          <w:rFonts w:asciiTheme="majorHAnsi" w:eastAsia="Arial" w:hAnsiTheme="majorHAnsi" w:cstheme="majorHAnsi"/>
          <w:sz w:val="26"/>
          <w:szCs w:val="26"/>
        </w:rPr>
      </w:pPr>
      <w:r w:rsidRPr="00F8699B">
        <w:rPr>
          <w:rFonts w:asciiTheme="majorHAnsi" w:eastAsia="Arial" w:hAnsiTheme="majorHAnsi" w:cstheme="majorHAnsi"/>
          <w:b/>
          <w:position w:val="-1"/>
          <w:sz w:val="26"/>
          <w:szCs w:val="26"/>
          <w:u w:val="single" w:color="000000"/>
        </w:rPr>
        <w:t>POLICY PERIOD:</w:t>
      </w:r>
    </w:p>
    <w:p w14:paraId="2FE1BDD0" w14:textId="77777777" w:rsidR="00725D68" w:rsidRPr="00F8699B" w:rsidRDefault="00725D68" w:rsidP="00380A65">
      <w:pPr>
        <w:rPr>
          <w:rFonts w:asciiTheme="majorHAnsi" w:hAnsiTheme="majorHAnsi" w:cstheme="majorHAnsi"/>
          <w:sz w:val="26"/>
          <w:szCs w:val="26"/>
        </w:rPr>
      </w:pPr>
    </w:p>
    <w:p w14:paraId="43851AC9" w14:textId="05B53FAB" w:rsidR="00725D68" w:rsidRPr="00F8699B" w:rsidRDefault="00500380" w:rsidP="00380A65">
      <w:pPr>
        <w:ind w:left="426"/>
        <w:jc w:val="both"/>
        <w:rPr>
          <w:rFonts w:asciiTheme="majorHAnsi" w:eastAsia="Arial" w:hAnsiTheme="majorHAnsi" w:cstheme="majorHAnsi"/>
          <w:spacing w:val="-1"/>
          <w:sz w:val="26"/>
          <w:szCs w:val="26"/>
        </w:rPr>
      </w:pPr>
      <w:r w:rsidRPr="00F8699B">
        <w:rPr>
          <w:rFonts w:asciiTheme="majorHAnsi" w:eastAsia="Arial" w:hAnsiTheme="majorHAnsi" w:cstheme="majorHAnsi"/>
          <w:spacing w:val="-1"/>
          <w:sz w:val="26"/>
          <w:szCs w:val="26"/>
        </w:rPr>
        <w:t>15 December 20</w:t>
      </w:r>
      <w:r w:rsidR="00312745" w:rsidRPr="00F8699B">
        <w:rPr>
          <w:rFonts w:asciiTheme="majorHAnsi" w:eastAsia="Arial" w:hAnsiTheme="majorHAnsi" w:cstheme="majorHAnsi"/>
          <w:spacing w:val="-1"/>
          <w:sz w:val="26"/>
          <w:szCs w:val="26"/>
        </w:rPr>
        <w:t>2</w:t>
      </w:r>
      <w:r w:rsidR="00F8699B">
        <w:rPr>
          <w:rFonts w:asciiTheme="majorHAnsi" w:eastAsia="Arial" w:hAnsiTheme="majorHAnsi" w:cstheme="majorHAnsi"/>
          <w:spacing w:val="-1"/>
          <w:sz w:val="26"/>
          <w:szCs w:val="26"/>
        </w:rPr>
        <w:t>5</w:t>
      </w:r>
      <w:r w:rsidRPr="00F8699B">
        <w:rPr>
          <w:rFonts w:asciiTheme="majorHAnsi" w:eastAsia="Arial" w:hAnsiTheme="majorHAnsi" w:cstheme="majorHAnsi"/>
          <w:spacing w:val="-1"/>
          <w:sz w:val="26"/>
          <w:szCs w:val="26"/>
        </w:rPr>
        <w:t xml:space="preserve"> to 14 December 20</w:t>
      </w:r>
      <w:r w:rsidR="004A50D1" w:rsidRPr="00F8699B">
        <w:rPr>
          <w:rFonts w:asciiTheme="majorHAnsi" w:eastAsia="Arial" w:hAnsiTheme="majorHAnsi" w:cstheme="majorHAnsi"/>
          <w:spacing w:val="-1"/>
          <w:sz w:val="26"/>
          <w:szCs w:val="26"/>
        </w:rPr>
        <w:t>2</w:t>
      </w:r>
      <w:r w:rsidR="00F8699B">
        <w:rPr>
          <w:rFonts w:asciiTheme="majorHAnsi" w:eastAsia="Arial" w:hAnsiTheme="majorHAnsi" w:cstheme="majorHAnsi"/>
          <w:spacing w:val="-1"/>
          <w:sz w:val="26"/>
          <w:szCs w:val="26"/>
        </w:rPr>
        <w:t>6</w:t>
      </w:r>
      <w:r w:rsidR="00063657" w:rsidRPr="00F8699B">
        <w:rPr>
          <w:rFonts w:asciiTheme="majorHAnsi" w:eastAsia="Arial" w:hAnsiTheme="majorHAnsi" w:cstheme="majorHAnsi"/>
          <w:spacing w:val="-1"/>
          <w:sz w:val="26"/>
          <w:szCs w:val="26"/>
        </w:rPr>
        <w:t xml:space="preserve"> both days inclusive </w:t>
      </w:r>
      <w:r w:rsidRPr="00F8699B">
        <w:rPr>
          <w:rFonts w:asciiTheme="majorHAnsi" w:eastAsia="Arial" w:hAnsiTheme="majorHAnsi" w:cstheme="majorHAnsi"/>
          <w:spacing w:val="-1"/>
          <w:sz w:val="26"/>
          <w:szCs w:val="26"/>
        </w:rPr>
        <w:t>Vietnam</w:t>
      </w:r>
      <w:r w:rsidR="00063657" w:rsidRPr="00F8699B">
        <w:rPr>
          <w:rFonts w:asciiTheme="majorHAnsi" w:eastAsia="Arial" w:hAnsiTheme="majorHAnsi" w:cstheme="majorHAnsi"/>
          <w:spacing w:val="-1"/>
          <w:sz w:val="26"/>
          <w:szCs w:val="26"/>
        </w:rPr>
        <w:t xml:space="preserve"> time</w:t>
      </w:r>
      <w:r w:rsidRPr="00F8699B">
        <w:rPr>
          <w:rFonts w:asciiTheme="majorHAnsi" w:eastAsia="Arial" w:hAnsiTheme="majorHAnsi" w:cstheme="majorHAnsi"/>
          <w:spacing w:val="-1"/>
          <w:sz w:val="26"/>
          <w:szCs w:val="26"/>
        </w:rPr>
        <w:t>.</w:t>
      </w:r>
    </w:p>
    <w:p w14:paraId="0636BAA8" w14:textId="77777777" w:rsidR="00725D68" w:rsidRPr="00F8699B" w:rsidRDefault="00725D68" w:rsidP="00380A65">
      <w:pPr>
        <w:rPr>
          <w:rFonts w:asciiTheme="majorHAnsi" w:hAnsiTheme="majorHAnsi" w:cstheme="majorHAnsi"/>
          <w:sz w:val="26"/>
          <w:szCs w:val="26"/>
        </w:rPr>
      </w:pPr>
    </w:p>
    <w:p w14:paraId="491EEE39" w14:textId="517A9ADB" w:rsidR="00725D68" w:rsidRPr="00F8699B" w:rsidRDefault="00500380" w:rsidP="00380A65">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F8699B">
        <w:rPr>
          <w:rFonts w:asciiTheme="majorHAnsi" w:eastAsia="Arial" w:hAnsiTheme="majorHAnsi" w:cstheme="majorHAnsi"/>
          <w:b/>
          <w:position w:val="-1"/>
          <w:sz w:val="26"/>
          <w:szCs w:val="26"/>
          <w:u w:val="single" w:color="000000"/>
        </w:rPr>
        <w:t>GEOGRAPHICAL LIMITS:</w:t>
      </w:r>
    </w:p>
    <w:p w14:paraId="42A5EACE" w14:textId="77777777" w:rsidR="00725D68" w:rsidRPr="00F8699B" w:rsidRDefault="00725D68" w:rsidP="00380A65">
      <w:pPr>
        <w:rPr>
          <w:rFonts w:asciiTheme="majorHAnsi" w:hAnsiTheme="majorHAnsi" w:cstheme="majorHAnsi"/>
          <w:sz w:val="26"/>
          <w:szCs w:val="26"/>
        </w:rPr>
      </w:pPr>
    </w:p>
    <w:p w14:paraId="289C8AA0" w14:textId="199FD1C3" w:rsidR="00705A96" w:rsidRPr="00F8699B" w:rsidRDefault="00655C1A" w:rsidP="00655C1A">
      <w:pPr>
        <w:ind w:left="426"/>
        <w:jc w:val="both"/>
        <w:rPr>
          <w:rFonts w:asciiTheme="majorHAnsi" w:hAnsiTheme="majorHAnsi" w:cstheme="majorHAnsi"/>
          <w:color w:val="000000"/>
          <w:sz w:val="26"/>
          <w:szCs w:val="26"/>
        </w:rPr>
      </w:pPr>
      <w:r w:rsidRPr="00F8699B">
        <w:rPr>
          <w:rFonts w:asciiTheme="majorHAnsi" w:hAnsiTheme="majorHAnsi" w:cstheme="majorHAnsi"/>
          <w:color w:val="000000"/>
          <w:sz w:val="26"/>
          <w:szCs w:val="26"/>
        </w:rPr>
        <w:t>Worldwide excluding Moldova</w:t>
      </w:r>
      <w:r w:rsidRPr="00CB2023">
        <w:rPr>
          <w:rFonts w:asciiTheme="majorHAnsi" w:hAnsiTheme="majorHAnsi" w:cstheme="majorHAnsi"/>
          <w:color w:val="000000"/>
          <w:sz w:val="26"/>
          <w:szCs w:val="26"/>
        </w:rPr>
        <w:t xml:space="preserve">, </w:t>
      </w:r>
      <w:bookmarkStart w:id="1" w:name="_GoBack"/>
      <w:bookmarkEnd w:id="1"/>
      <w:r w:rsidRPr="00CB2023">
        <w:rPr>
          <w:rFonts w:asciiTheme="majorHAnsi" w:hAnsiTheme="majorHAnsi" w:cstheme="majorHAnsi"/>
          <w:color w:val="000000"/>
          <w:sz w:val="26"/>
          <w:szCs w:val="26"/>
        </w:rPr>
        <w:t>Ukraine</w:t>
      </w:r>
      <w:r w:rsidRPr="00F8699B">
        <w:rPr>
          <w:rFonts w:asciiTheme="majorHAnsi" w:hAnsiTheme="majorHAnsi" w:cstheme="majorHAnsi"/>
          <w:color w:val="000000"/>
          <w:sz w:val="26"/>
          <w:szCs w:val="26"/>
        </w:rPr>
        <w:t xml:space="preserve"> and Crimea overflying the same however coverage pursuant to this Policy is granted for the overflight of any excluded country where the flight is within an internationally </w:t>
      </w:r>
      <w:proofErr w:type="spellStart"/>
      <w:r w:rsidRPr="00F8699B">
        <w:rPr>
          <w:rFonts w:asciiTheme="majorHAnsi" w:hAnsiTheme="majorHAnsi" w:cstheme="majorHAnsi"/>
          <w:color w:val="000000"/>
          <w:sz w:val="26"/>
          <w:szCs w:val="26"/>
        </w:rPr>
        <w:t>recognised</w:t>
      </w:r>
      <w:proofErr w:type="spellEnd"/>
      <w:r w:rsidRPr="00F8699B">
        <w:rPr>
          <w:rFonts w:asciiTheme="majorHAnsi" w:hAnsiTheme="majorHAnsi" w:cstheme="majorHAnsi"/>
          <w:color w:val="000000"/>
          <w:sz w:val="26"/>
          <w:szCs w:val="26"/>
        </w:rPr>
        <w:t xml:space="preserve"> air corridor and is performed in accordance with International Civil Aviation Organization (I.C.A.O.) recommendations </w:t>
      </w:r>
      <w:r w:rsidR="00815260" w:rsidRPr="00F8699B">
        <w:rPr>
          <w:rFonts w:asciiTheme="majorHAnsi" w:hAnsiTheme="majorHAnsi" w:cstheme="majorHAnsi"/>
          <w:color w:val="000000"/>
          <w:sz w:val="26"/>
          <w:szCs w:val="26"/>
        </w:rPr>
        <w:t>or</w:t>
      </w:r>
      <w:r w:rsidRPr="00F8699B">
        <w:rPr>
          <w:rFonts w:asciiTheme="majorHAnsi" w:hAnsiTheme="majorHAnsi" w:cstheme="majorHAnsi"/>
          <w:color w:val="000000"/>
          <w:sz w:val="26"/>
          <w:szCs w:val="26"/>
        </w:rPr>
        <w:t xml:space="preserve"> in circumstances where an insured Aircraft has landed in an excluded country as a direct consequence and exclusively as a result of force majeure. However, Worldwide in respect of Products Liability.</w:t>
      </w:r>
    </w:p>
    <w:p w14:paraId="116485C7" w14:textId="77777777" w:rsidR="00655C1A" w:rsidRPr="00F8699B" w:rsidRDefault="00655C1A" w:rsidP="002C61D9">
      <w:pPr>
        <w:ind w:left="426"/>
        <w:rPr>
          <w:rFonts w:asciiTheme="majorHAnsi" w:eastAsia="Arial" w:hAnsiTheme="majorHAnsi" w:cstheme="majorHAnsi"/>
          <w:sz w:val="26"/>
          <w:szCs w:val="26"/>
        </w:rPr>
      </w:pPr>
    </w:p>
    <w:p w14:paraId="1A865DD0" w14:textId="12197441" w:rsidR="00725D68" w:rsidRPr="00F8699B" w:rsidRDefault="00500380" w:rsidP="00E54942">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F8699B">
        <w:rPr>
          <w:rFonts w:asciiTheme="majorHAnsi" w:eastAsia="Arial" w:hAnsiTheme="majorHAnsi" w:cstheme="majorHAnsi"/>
          <w:b/>
          <w:position w:val="-1"/>
          <w:sz w:val="26"/>
          <w:szCs w:val="26"/>
          <w:u w:val="single" w:color="000000"/>
        </w:rPr>
        <w:t>COVERAGE:</w:t>
      </w:r>
    </w:p>
    <w:p w14:paraId="2FC9A318" w14:textId="77777777" w:rsidR="00725D68" w:rsidRPr="00F8699B" w:rsidRDefault="00725D68" w:rsidP="00380A65">
      <w:pPr>
        <w:rPr>
          <w:rFonts w:asciiTheme="majorHAnsi" w:hAnsiTheme="majorHAnsi" w:cstheme="majorHAnsi"/>
          <w:sz w:val="26"/>
          <w:szCs w:val="26"/>
        </w:rPr>
      </w:pPr>
    </w:p>
    <w:p w14:paraId="4229BBDE" w14:textId="55BBD74F" w:rsidR="00510123" w:rsidRPr="00F8699B" w:rsidRDefault="00655C1A" w:rsidP="00510123">
      <w:pPr>
        <w:tabs>
          <w:tab w:val="left" w:pos="851"/>
        </w:tabs>
        <w:ind w:left="426"/>
        <w:jc w:val="both"/>
        <w:rPr>
          <w:rFonts w:asciiTheme="majorHAnsi" w:hAnsiTheme="majorHAnsi" w:cstheme="majorHAnsi"/>
          <w:sz w:val="26"/>
          <w:szCs w:val="26"/>
          <w:lang w:val="en-CA"/>
        </w:rPr>
      </w:pPr>
      <w:r w:rsidRPr="00F8699B">
        <w:rPr>
          <w:rFonts w:asciiTheme="majorHAnsi" w:hAnsiTheme="majorHAnsi" w:cstheme="majorHAnsi"/>
          <w:color w:val="000000"/>
          <w:sz w:val="26"/>
          <w:szCs w:val="26"/>
        </w:rPr>
        <w:t xml:space="preserve">AVIATION LEGAL LIABILITY covering the Insured’s aircraft third party, passenger, baggage, cargo, mail and airline general third party (including </w:t>
      </w:r>
      <w:proofErr w:type="spellStart"/>
      <w:r w:rsidRPr="00F8699B">
        <w:rPr>
          <w:rFonts w:asciiTheme="majorHAnsi" w:hAnsiTheme="majorHAnsi" w:cstheme="majorHAnsi"/>
          <w:color w:val="000000"/>
          <w:sz w:val="26"/>
          <w:szCs w:val="26"/>
        </w:rPr>
        <w:t>hangarkeepers</w:t>
      </w:r>
      <w:proofErr w:type="spellEnd"/>
      <w:r w:rsidRPr="00F8699B">
        <w:rPr>
          <w:rFonts w:asciiTheme="majorHAnsi" w:hAnsiTheme="majorHAnsi" w:cstheme="majorHAnsi"/>
          <w:color w:val="000000"/>
          <w:sz w:val="26"/>
          <w:szCs w:val="26"/>
        </w:rPr>
        <w:t xml:space="preserve">, premises and products) legal liability for a combined single limit (bodily injury/property damage) of not less than </w:t>
      </w:r>
      <w:r w:rsidRPr="00F8699B">
        <w:rPr>
          <w:rFonts w:asciiTheme="majorHAnsi" w:hAnsiTheme="majorHAnsi" w:cstheme="majorHAnsi"/>
          <w:b/>
          <w:bCs/>
          <w:color w:val="000000"/>
          <w:sz w:val="26"/>
          <w:szCs w:val="26"/>
        </w:rPr>
        <w:t xml:space="preserve">USD 50,000,000 </w:t>
      </w:r>
      <w:r w:rsidRPr="00F8699B">
        <w:rPr>
          <w:rFonts w:asciiTheme="majorHAnsi" w:hAnsiTheme="majorHAnsi" w:cstheme="majorHAnsi"/>
          <w:color w:val="000000"/>
          <w:sz w:val="26"/>
          <w:szCs w:val="26"/>
        </w:rPr>
        <w:t xml:space="preserve">each occurrence (including war and allied perils as excluded by </w:t>
      </w:r>
      <w:r w:rsidRPr="00F8699B">
        <w:rPr>
          <w:rFonts w:asciiTheme="majorHAnsi" w:hAnsiTheme="majorHAnsi" w:cstheme="majorHAnsi"/>
          <w:b/>
          <w:bCs/>
          <w:color w:val="000000"/>
          <w:sz w:val="26"/>
          <w:szCs w:val="26"/>
        </w:rPr>
        <w:t>AVN 48B</w:t>
      </w:r>
      <w:r w:rsidR="00487CD4" w:rsidRPr="00F8699B">
        <w:rPr>
          <w:rFonts w:asciiTheme="majorHAnsi" w:hAnsiTheme="majorHAnsi" w:cstheme="majorHAnsi"/>
          <w:b/>
          <w:bCs/>
          <w:color w:val="000000"/>
          <w:sz w:val="26"/>
          <w:szCs w:val="26"/>
        </w:rPr>
        <w:t xml:space="preserve"> </w:t>
      </w:r>
      <w:r w:rsidRPr="00F8699B">
        <w:rPr>
          <w:rFonts w:asciiTheme="majorHAnsi" w:hAnsiTheme="majorHAnsi" w:cstheme="majorHAnsi"/>
          <w:color w:val="000000"/>
          <w:sz w:val="26"/>
          <w:szCs w:val="26"/>
        </w:rPr>
        <w:t xml:space="preserve">(except sub-paragraph(s) (b) of </w:t>
      </w:r>
      <w:r w:rsidRPr="00F8699B">
        <w:rPr>
          <w:rFonts w:asciiTheme="majorHAnsi" w:hAnsiTheme="majorHAnsi" w:cstheme="majorHAnsi"/>
          <w:b/>
          <w:bCs/>
          <w:color w:val="000000"/>
          <w:sz w:val="26"/>
          <w:szCs w:val="26"/>
        </w:rPr>
        <w:t>AVN 48B</w:t>
      </w:r>
      <w:r w:rsidRPr="00F8699B">
        <w:rPr>
          <w:rFonts w:asciiTheme="majorHAnsi" w:hAnsiTheme="majorHAnsi" w:cstheme="majorHAnsi"/>
          <w:color w:val="000000"/>
          <w:sz w:val="26"/>
          <w:szCs w:val="26"/>
        </w:rPr>
        <w:t xml:space="preserve">) in accordance with </w:t>
      </w:r>
      <w:r w:rsidRPr="00F8699B">
        <w:rPr>
          <w:rFonts w:asciiTheme="majorHAnsi" w:hAnsiTheme="majorHAnsi" w:cstheme="majorHAnsi"/>
          <w:b/>
          <w:bCs/>
          <w:color w:val="000000"/>
          <w:sz w:val="26"/>
          <w:szCs w:val="26"/>
        </w:rPr>
        <w:t xml:space="preserve">AVN 52E </w:t>
      </w:r>
      <w:r w:rsidRPr="00F8699B">
        <w:rPr>
          <w:rFonts w:asciiTheme="majorHAnsi" w:hAnsiTheme="majorHAnsi" w:cstheme="majorHAnsi"/>
          <w:color w:val="000000"/>
          <w:sz w:val="26"/>
          <w:szCs w:val="26"/>
        </w:rPr>
        <w:t xml:space="preserve">for a combined single limit (bodily injury/property damage) of not less than </w:t>
      </w:r>
      <w:r w:rsidRPr="00F8699B">
        <w:rPr>
          <w:rFonts w:asciiTheme="majorHAnsi" w:hAnsiTheme="majorHAnsi" w:cstheme="majorHAnsi"/>
          <w:b/>
          <w:bCs/>
          <w:color w:val="000000"/>
          <w:sz w:val="26"/>
          <w:szCs w:val="26"/>
        </w:rPr>
        <w:t xml:space="preserve">USD 50,000,000 </w:t>
      </w:r>
      <w:r w:rsidRPr="00F8699B">
        <w:rPr>
          <w:rFonts w:asciiTheme="majorHAnsi" w:hAnsiTheme="majorHAnsi" w:cstheme="majorHAnsi"/>
          <w:color w:val="000000"/>
          <w:sz w:val="26"/>
          <w:szCs w:val="26"/>
        </w:rPr>
        <w:t>each occurrence), but in the annual aggregate in respect of products and war and allied perils legal liability</w:t>
      </w:r>
      <w:r w:rsidR="00510123" w:rsidRPr="00F8699B">
        <w:rPr>
          <w:rFonts w:asciiTheme="majorHAnsi" w:hAnsiTheme="majorHAnsi" w:cstheme="majorHAnsi"/>
          <w:sz w:val="26"/>
          <w:szCs w:val="26"/>
          <w:lang w:val="en-CA"/>
        </w:rPr>
        <w:t>.</w:t>
      </w:r>
    </w:p>
    <w:p w14:paraId="1681731E" w14:textId="1E73260A" w:rsidR="00063657" w:rsidRPr="00F8699B" w:rsidRDefault="00063657" w:rsidP="00510123">
      <w:pPr>
        <w:tabs>
          <w:tab w:val="left" w:pos="851"/>
        </w:tabs>
        <w:ind w:left="426"/>
        <w:jc w:val="both"/>
        <w:rPr>
          <w:rFonts w:asciiTheme="majorHAnsi" w:hAnsiTheme="majorHAnsi" w:cstheme="majorHAnsi"/>
          <w:sz w:val="26"/>
          <w:szCs w:val="26"/>
          <w:lang w:val="en-CA"/>
        </w:rPr>
      </w:pPr>
    </w:p>
    <w:p w14:paraId="1A6C42FB" w14:textId="77777777" w:rsidR="00510123" w:rsidRPr="00F8699B" w:rsidRDefault="00510123" w:rsidP="00510123">
      <w:pPr>
        <w:tabs>
          <w:tab w:val="left" w:pos="851"/>
        </w:tabs>
        <w:ind w:left="426"/>
        <w:jc w:val="both"/>
        <w:rPr>
          <w:rFonts w:asciiTheme="majorHAnsi" w:hAnsiTheme="majorHAnsi" w:cstheme="majorHAnsi"/>
          <w:sz w:val="26"/>
          <w:szCs w:val="26"/>
        </w:rPr>
      </w:pPr>
      <w:r w:rsidRPr="00F8699B">
        <w:rPr>
          <w:rFonts w:asciiTheme="majorHAnsi" w:hAnsiTheme="majorHAnsi" w:cstheme="majorHAnsi"/>
          <w:sz w:val="26"/>
          <w:szCs w:val="26"/>
        </w:rPr>
        <w:t>The coverage provided in respect of motor vehicles shall be a) for the combined single limit stated above whilst vehicles are airside in an area where the statutory Road Traffic Act or local equivalent does not apply or b) the difference between the combined single limit stated above and the amount required by the statutory Road Traffic Act or local equivalent whilst vehicles are airside in an area where the statutory Road Traffic Act or local equivalent does apply.</w:t>
      </w:r>
    </w:p>
    <w:p w14:paraId="46525A65" w14:textId="77777777" w:rsidR="00510123" w:rsidRPr="00F8699B" w:rsidRDefault="00510123" w:rsidP="00510123">
      <w:pPr>
        <w:tabs>
          <w:tab w:val="left" w:pos="4200"/>
        </w:tabs>
        <w:ind w:left="426"/>
        <w:jc w:val="both"/>
        <w:rPr>
          <w:rFonts w:asciiTheme="majorHAnsi" w:hAnsiTheme="majorHAnsi" w:cstheme="majorHAnsi"/>
          <w:sz w:val="26"/>
          <w:szCs w:val="26"/>
        </w:rPr>
      </w:pPr>
    </w:p>
    <w:p w14:paraId="362086A6" w14:textId="7A833F7C" w:rsidR="00725D68" w:rsidRPr="00F8699B" w:rsidRDefault="00510123" w:rsidP="00510123">
      <w:pPr>
        <w:ind w:left="426" w:right="9"/>
        <w:jc w:val="both"/>
        <w:rPr>
          <w:rFonts w:asciiTheme="majorHAnsi" w:hAnsiTheme="majorHAnsi" w:cstheme="majorHAnsi"/>
          <w:sz w:val="26"/>
          <w:szCs w:val="26"/>
        </w:rPr>
      </w:pPr>
      <w:r w:rsidRPr="00F8699B">
        <w:rPr>
          <w:rFonts w:asciiTheme="majorHAnsi" w:hAnsiTheme="majorHAnsi" w:cstheme="majorHAnsi"/>
          <w:sz w:val="26"/>
          <w:szCs w:val="26"/>
        </w:rPr>
        <w:t>Coverage for the Insured is placed jointly for</w:t>
      </w:r>
      <w:r w:rsidR="00063657" w:rsidRPr="00F8699B">
        <w:rPr>
          <w:rFonts w:asciiTheme="majorHAnsi" w:hAnsiTheme="majorHAnsi" w:cstheme="majorHAnsi"/>
          <w:sz w:val="26"/>
          <w:szCs w:val="26"/>
        </w:rPr>
        <w:t xml:space="preserve"> Vietnam Air Services Company. </w:t>
      </w:r>
      <w:r w:rsidRPr="00F8699B">
        <w:rPr>
          <w:rFonts w:asciiTheme="majorHAnsi" w:hAnsiTheme="majorHAnsi" w:cstheme="majorHAnsi"/>
          <w:sz w:val="26"/>
          <w:szCs w:val="26"/>
        </w:rPr>
        <w:t>The above aggregate limit(s) may be reduced or exhausted by claims made in respect of any interest insured under the policy(</w:t>
      </w:r>
      <w:proofErr w:type="spellStart"/>
      <w:r w:rsidRPr="00F8699B">
        <w:rPr>
          <w:rFonts w:asciiTheme="majorHAnsi" w:hAnsiTheme="majorHAnsi" w:cstheme="majorHAnsi"/>
          <w:sz w:val="26"/>
          <w:szCs w:val="26"/>
        </w:rPr>
        <w:t>ies</w:t>
      </w:r>
      <w:proofErr w:type="spellEnd"/>
      <w:r w:rsidRPr="00F8699B">
        <w:rPr>
          <w:rFonts w:asciiTheme="majorHAnsi" w:hAnsiTheme="majorHAnsi" w:cstheme="majorHAnsi"/>
          <w:sz w:val="26"/>
          <w:szCs w:val="26"/>
        </w:rPr>
        <w:t>).</w:t>
      </w:r>
    </w:p>
    <w:p w14:paraId="18277E79" w14:textId="77777777" w:rsidR="00655C1A" w:rsidRPr="00F8699B" w:rsidRDefault="00655C1A" w:rsidP="00510123">
      <w:pPr>
        <w:ind w:left="426" w:right="9"/>
        <w:jc w:val="both"/>
        <w:rPr>
          <w:rFonts w:asciiTheme="majorHAnsi" w:eastAsia="Arial" w:hAnsiTheme="majorHAnsi" w:cstheme="majorHAnsi"/>
          <w:sz w:val="26"/>
          <w:szCs w:val="26"/>
        </w:rPr>
      </w:pPr>
    </w:p>
    <w:p w14:paraId="22CB9D85" w14:textId="056BB6A6" w:rsidR="00655C1A" w:rsidRPr="00F8699B" w:rsidRDefault="00655C1A" w:rsidP="00655C1A">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F8699B">
        <w:rPr>
          <w:rFonts w:asciiTheme="majorHAnsi" w:eastAsia="Arial" w:hAnsiTheme="majorHAnsi" w:cstheme="majorHAnsi"/>
          <w:b/>
          <w:position w:val="-1"/>
          <w:sz w:val="26"/>
          <w:szCs w:val="26"/>
          <w:u w:val="single" w:color="000000"/>
        </w:rPr>
        <w:t>CONTRATUAL PROVISIONS:</w:t>
      </w:r>
    </w:p>
    <w:p w14:paraId="18DA703D" w14:textId="41BE776D" w:rsidR="00725D68" w:rsidRPr="00F8699B" w:rsidRDefault="00725D68" w:rsidP="00380A65">
      <w:pPr>
        <w:ind w:right="9"/>
        <w:jc w:val="both"/>
        <w:rPr>
          <w:rFonts w:asciiTheme="majorHAnsi" w:hAnsiTheme="majorHAnsi" w:cstheme="majorHAnsi"/>
          <w:sz w:val="26"/>
          <w:szCs w:val="26"/>
        </w:rPr>
      </w:pPr>
    </w:p>
    <w:p w14:paraId="3E82F9F0" w14:textId="15583BB2" w:rsidR="00063657" w:rsidRPr="00F8699B" w:rsidRDefault="00063657" w:rsidP="00655C1A">
      <w:pPr>
        <w:tabs>
          <w:tab w:val="left" w:pos="4200"/>
        </w:tabs>
        <w:ind w:left="426"/>
        <w:jc w:val="both"/>
        <w:rPr>
          <w:rFonts w:asciiTheme="majorHAnsi" w:eastAsia="Arial" w:hAnsiTheme="majorHAnsi" w:cstheme="majorHAnsi"/>
          <w:sz w:val="26"/>
          <w:szCs w:val="26"/>
        </w:rPr>
      </w:pPr>
      <w:r w:rsidRPr="00F8699B">
        <w:rPr>
          <w:rFonts w:asciiTheme="majorHAnsi" w:eastAsia="Arial" w:hAnsiTheme="majorHAnsi" w:cstheme="majorHAnsi"/>
          <w:sz w:val="26"/>
          <w:szCs w:val="26"/>
        </w:rPr>
        <w:t>It is hereby certified that the following insurance provisions apply under the original policy:</w:t>
      </w:r>
    </w:p>
    <w:p w14:paraId="41BB3D09" w14:textId="77777777" w:rsidR="00063657" w:rsidRPr="00F8699B" w:rsidRDefault="00063657" w:rsidP="00655C1A">
      <w:pPr>
        <w:tabs>
          <w:tab w:val="left" w:pos="4200"/>
        </w:tabs>
        <w:ind w:left="1277" w:hanging="425"/>
        <w:jc w:val="both"/>
        <w:rPr>
          <w:rFonts w:asciiTheme="majorHAnsi" w:eastAsia="Arial" w:hAnsiTheme="majorHAnsi" w:cstheme="majorHAnsi"/>
          <w:sz w:val="26"/>
          <w:szCs w:val="26"/>
        </w:rPr>
      </w:pPr>
    </w:p>
    <w:p w14:paraId="47215BBC" w14:textId="77777777" w:rsidR="00063657" w:rsidRPr="00F8699B" w:rsidRDefault="00063657" w:rsidP="00655C1A">
      <w:pPr>
        <w:tabs>
          <w:tab w:val="left" w:pos="4200"/>
        </w:tabs>
        <w:ind w:left="426"/>
        <w:jc w:val="both"/>
        <w:rPr>
          <w:rFonts w:asciiTheme="majorHAnsi" w:eastAsia="Arial" w:hAnsiTheme="majorHAnsi" w:cstheme="majorHAnsi"/>
          <w:sz w:val="26"/>
          <w:szCs w:val="26"/>
        </w:rPr>
      </w:pPr>
      <w:r w:rsidRPr="00F8699B">
        <w:rPr>
          <w:rFonts w:asciiTheme="majorHAnsi" w:eastAsia="Arial" w:hAnsiTheme="majorHAnsi" w:cstheme="majorHAnsi"/>
          <w:sz w:val="26"/>
          <w:szCs w:val="26"/>
        </w:rPr>
        <w:t>It is hereby noted and agreed that the following Unit (subsidiary) company is included hereon as follows:</w:t>
      </w:r>
    </w:p>
    <w:p w14:paraId="11BF548B" w14:textId="77777777" w:rsidR="00725D68" w:rsidRPr="00F8699B" w:rsidRDefault="00725D68" w:rsidP="00655C1A">
      <w:pPr>
        <w:ind w:left="426"/>
        <w:rPr>
          <w:rFonts w:asciiTheme="majorHAnsi" w:hAnsiTheme="majorHAnsi" w:cstheme="majorHAnsi"/>
          <w:sz w:val="26"/>
          <w:szCs w:val="26"/>
        </w:rPr>
      </w:pPr>
    </w:p>
    <w:p w14:paraId="3EB1D5FF" w14:textId="767B6757" w:rsidR="00B41693" w:rsidRPr="00F8699B" w:rsidRDefault="0002421C" w:rsidP="00655C1A">
      <w:pPr>
        <w:tabs>
          <w:tab w:val="left" w:pos="4200"/>
        </w:tabs>
        <w:ind w:left="426"/>
        <w:jc w:val="both"/>
        <w:rPr>
          <w:rFonts w:asciiTheme="majorHAnsi" w:hAnsiTheme="majorHAnsi" w:cstheme="majorHAnsi"/>
          <w:b/>
          <w:bCs/>
          <w:sz w:val="26"/>
          <w:szCs w:val="26"/>
        </w:rPr>
      </w:pPr>
      <w:r w:rsidRPr="00F8699B">
        <w:rPr>
          <w:rFonts w:asciiTheme="majorHAnsi" w:eastAsia="Arial" w:hAnsiTheme="majorHAnsi" w:cstheme="majorHAnsi"/>
          <w:b/>
          <w:bCs/>
          <w:sz w:val="26"/>
          <w:szCs w:val="26"/>
        </w:rPr>
        <w:t xml:space="preserve">Tan Son </w:t>
      </w:r>
      <w:proofErr w:type="spellStart"/>
      <w:r w:rsidRPr="00F8699B">
        <w:rPr>
          <w:rFonts w:asciiTheme="majorHAnsi" w:eastAsia="Arial" w:hAnsiTheme="majorHAnsi" w:cstheme="majorHAnsi"/>
          <w:b/>
          <w:bCs/>
          <w:sz w:val="26"/>
          <w:szCs w:val="26"/>
        </w:rPr>
        <w:t>Nhat</w:t>
      </w:r>
      <w:proofErr w:type="spellEnd"/>
      <w:r w:rsidRPr="00F8699B">
        <w:rPr>
          <w:rFonts w:asciiTheme="majorHAnsi" w:eastAsia="Arial" w:hAnsiTheme="majorHAnsi" w:cstheme="majorHAnsi"/>
          <w:b/>
          <w:bCs/>
          <w:sz w:val="26"/>
          <w:szCs w:val="26"/>
        </w:rPr>
        <w:t xml:space="preserve"> Cargo Services and Forwarding Co. Ltd “TECS”</w:t>
      </w:r>
    </w:p>
    <w:p w14:paraId="398A0EDC" w14:textId="77777777" w:rsidR="007D1463" w:rsidRPr="00F8699B" w:rsidRDefault="007D1463" w:rsidP="00822CAB">
      <w:pPr>
        <w:ind w:right="83"/>
        <w:jc w:val="both"/>
        <w:rPr>
          <w:rFonts w:asciiTheme="majorHAnsi" w:eastAsia="Arial" w:hAnsiTheme="majorHAnsi" w:cstheme="majorHAnsi"/>
          <w:spacing w:val="-1"/>
          <w:sz w:val="26"/>
          <w:szCs w:val="26"/>
        </w:rPr>
      </w:pPr>
    </w:p>
    <w:p w14:paraId="67DAEC59" w14:textId="77777777" w:rsidR="00063657" w:rsidRPr="00F8699B" w:rsidRDefault="00063657" w:rsidP="00411C94">
      <w:pPr>
        <w:jc w:val="both"/>
        <w:rPr>
          <w:rFonts w:asciiTheme="majorHAnsi" w:eastAsia="Arial" w:hAnsiTheme="majorHAnsi" w:cstheme="majorHAnsi"/>
          <w:position w:val="-1"/>
          <w:sz w:val="26"/>
          <w:szCs w:val="26"/>
        </w:rPr>
      </w:pPr>
    </w:p>
    <w:p w14:paraId="64D4F69F" w14:textId="1A090A40" w:rsidR="00411C94" w:rsidRPr="00F8699B" w:rsidRDefault="00411C94" w:rsidP="00411C94">
      <w:pPr>
        <w:jc w:val="both"/>
        <w:rPr>
          <w:rFonts w:asciiTheme="majorHAnsi" w:eastAsia="Arial" w:hAnsiTheme="majorHAnsi" w:cstheme="majorHAnsi"/>
          <w:position w:val="-1"/>
          <w:sz w:val="26"/>
          <w:szCs w:val="26"/>
        </w:rPr>
      </w:pPr>
      <w:r w:rsidRPr="00F8699B">
        <w:rPr>
          <w:rFonts w:asciiTheme="majorHAnsi" w:eastAsia="Arial" w:hAnsiTheme="majorHAnsi" w:cstheme="majorHAnsi"/>
          <w:position w:val="-1"/>
          <w:sz w:val="26"/>
          <w:szCs w:val="26"/>
        </w:rPr>
        <w:t>Subject to the coverage, terms, conditions, limitations, exclusions and cancellation provisions of the relative policy numbers as held on file by Insurers.</w:t>
      </w:r>
    </w:p>
    <w:p w14:paraId="3D28E48E" w14:textId="77777777" w:rsidR="00411C94" w:rsidRPr="00F8699B" w:rsidRDefault="00411C94" w:rsidP="00CF01AD">
      <w:pPr>
        <w:ind w:right="6371"/>
        <w:jc w:val="both"/>
        <w:rPr>
          <w:rFonts w:asciiTheme="majorHAnsi" w:eastAsia="Arial" w:hAnsiTheme="majorHAnsi" w:cstheme="majorHAnsi"/>
          <w:b/>
          <w:spacing w:val="3"/>
          <w:sz w:val="26"/>
          <w:szCs w:val="26"/>
        </w:rPr>
      </w:pPr>
    </w:p>
    <w:p w14:paraId="0EA4A9CB" w14:textId="512DA956" w:rsidR="00411C94" w:rsidRPr="00F8699B" w:rsidRDefault="000967F2" w:rsidP="00601AE2">
      <w:pPr>
        <w:jc w:val="right"/>
        <w:rPr>
          <w:rFonts w:asciiTheme="majorHAnsi" w:hAnsiTheme="majorHAnsi" w:cstheme="majorHAnsi"/>
          <w:sz w:val="26"/>
          <w:szCs w:val="26"/>
        </w:rPr>
      </w:pPr>
      <w:r w:rsidRPr="00F8699B">
        <w:rPr>
          <w:rFonts w:asciiTheme="majorHAnsi" w:eastAsia="Arial" w:hAnsiTheme="majorHAnsi" w:cstheme="majorHAnsi"/>
          <w:b/>
          <w:spacing w:val="3"/>
          <w:sz w:val="26"/>
          <w:szCs w:val="26"/>
        </w:rPr>
        <w:t>FOR AND ON BEHALF OF INSURERS</w:t>
      </w:r>
    </w:p>
    <w:p w14:paraId="478FE74D" w14:textId="77777777" w:rsidR="00411C94" w:rsidRPr="00F8699B" w:rsidRDefault="00411C94" w:rsidP="00380A65">
      <w:pPr>
        <w:ind w:left="1742"/>
        <w:rPr>
          <w:rFonts w:asciiTheme="majorHAnsi" w:eastAsia="Arial" w:hAnsiTheme="majorHAnsi" w:cstheme="majorHAnsi"/>
          <w:b/>
          <w:spacing w:val="-1"/>
          <w:position w:val="-1"/>
          <w:sz w:val="26"/>
          <w:szCs w:val="26"/>
          <w:u w:val="thick" w:color="000000"/>
        </w:rPr>
      </w:pPr>
    </w:p>
    <w:sectPr w:rsidR="00411C94" w:rsidRPr="00F8699B" w:rsidSect="00460360">
      <w:footerReference w:type="default" r:id="rId7"/>
      <w:footerReference w:type="first" r:id="rId8"/>
      <w:pgSz w:w="11907" w:h="16839" w:code="9"/>
      <w:pgMar w:top="1080" w:right="1080" w:bottom="720"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4520A" w14:textId="77777777" w:rsidR="008C6C18" w:rsidRDefault="008C6C18" w:rsidP="00C54FBA">
      <w:r>
        <w:separator/>
      </w:r>
    </w:p>
  </w:endnote>
  <w:endnote w:type="continuationSeparator" w:id="0">
    <w:p w14:paraId="18D7EF07" w14:textId="77777777" w:rsidR="008C6C18" w:rsidRDefault="008C6C18" w:rsidP="00C5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377234"/>
      <w:docPartObj>
        <w:docPartGallery w:val="Page Numbers (Bottom of Page)"/>
        <w:docPartUnique/>
      </w:docPartObj>
    </w:sdtPr>
    <w:sdtEndPr/>
    <w:sdtContent>
      <w:p w14:paraId="3DA4F8AB" w14:textId="41A3705C" w:rsidR="0034507F" w:rsidRDefault="0034507F">
        <w:pPr>
          <w:pStyle w:val="Footer"/>
          <w:jc w:val="right"/>
        </w:pPr>
        <w:r>
          <w:fldChar w:fldCharType="begin"/>
        </w:r>
        <w:r>
          <w:instrText xml:space="preserve"> PAGE   \* MERGEFORMAT </w:instrText>
        </w:r>
        <w:r>
          <w:fldChar w:fldCharType="separate"/>
        </w:r>
        <w:r w:rsidR="00815260">
          <w:rPr>
            <w:noProof/>
          </w:rPr>
          <w:t>2</w:t>
        </w:r>
        <w:r>
          <w:rPr>
            <w:noProof/>
          </w:rPr>
          <w:fldChar w:fldCharType="end"/>
        </w:r>
      </w:p>
    </w:sdtContent>
  </w:sdt>
  <w:p w14:paraId="7CE47AE1" w14:textId="60A4BEE4" w:rsidR="0034507F" w:rsidRDefault="00345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377233"/>
      <w:docPartObj>
        <w:docPartGallery w:val="Page Numbers (Bottom of Page)"/>
        <w:docPartUnique/>
      </w:docPartObj>
    </w:sdtPr>
    <w:sdtEndPr/>
    <w:sdtContent>
      <w:p w14:paraId="3A7328AA" w14:textId="0741152F" w:rsidR="0034507F" w:rsidRDefault="0034507F">
        <w:pPr>
          <w:pStyle w:val="Footer"/>
          <w:jc w:val="right"/>
        </w:pPr>
        <w:r>
          <w:fldChar w:fldCharType="begin"/>
        </w:r>
        <w:r>
          <w:instrText xml:space="preserve"> PAGE   \* MERGEFORMAT </w:instrText>
        </w:r>
        <w:r>
          <w:fldChar w:fldCharType="separate"/>
        </w:r>
        <w:r w:rsidR="0081526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0A519" w14:textId="77777777" w:rsidR="008C6C18" w:rsidRDefault="008C6C18" w:rsidP="00C54FBA">
      <w:r>
        <w:separator/>
      </w:r>
    </w:p>
  </w:footnote>
  <w:footnote w:type="continuationSeparator" w:id="0">
    <w:p w14:paraId="5868C5BC" w14:textId="77777777" w:rsidR="008C6C18" w:rsidRDefault="008C6C18" w:rsidP="00C54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2F69"/>
    <w:multiLevelType w:val="hybridMultilevel"/>
    <w:tmpl w:val="B6986098"/>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 w15:restartNumberingAfterBreak="0">
    <w:nsid w:val="19242860"/>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 w15:restartNumberingAfterBreak="0">
    <w:nsid w:val="1D033FC6"/>
    <w:multiLevelType w:val="hybridMultilevel"/>
    <w:tmpl w:val="C452296A"/>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abstractNum w:abstractNumId="3" w15:restartNumberingAfterBreak="0">
    <w:nsid w:val="1F7D491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A4439"/>
    <w:multiLevelType w:val="multilevel"/>
    <w:tmpl w:val="D5CEFD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42E0BC7"/>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3436271C"/>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81691"/>
    <w:multiLevelType w:val="hybridMultilevel"/>
    <w:tmpl w:val="DA6E4B02"/>
    <w:lvl w:ilvl="0" w:tplc="04090019">
      <w:start w:val="1"/>
      <w:numFmt w:val="lowerLetter"/>
      <w:lvlText w:val="%1."/>
      <w:lvlJc w:val="left"/>
      <w:pPr>
        <w:ind w:left="1247" w:hanging="360"/>
      </w:pPr>
    </w:lvl>
    <w:lvl w:ilvl="1" w:tplc="042A0019">
      <w:start w:val="1"/>
      <w:numFmt w:val="lowerLetter"/>
      <w:lvlText w:val="%2."/>
      <w:lvlJc w:val="left"/>
      <w:pPr>
        <w:ind w:left="1967" w:hanging="360"/>
      </w:pPr>
    </w:lvl>
    <w:lvl w:ilvl="2" w:tplc="042A001B" w:tentative="1">
      <w:start w:val="1"/>
      <w:numFmt w:val="lowerRoman"/>
      <w:lvlText w:val="%3."/>
      <w:lvlJc w:val="right"/>
      <w:pPr>
        <w:ind w:left="2687" w:hanging="180"/>
      </w:pPr>
    </w:lvl>
    <w:lvl w:ilvl="3" w:tplc="042A000F" w:tentative="1">
      <w:start w:val="1"/>
      <w:numFmt w:val="decimal"/>
      <w:lvlText w:val="%4."/>
      <w:lvlJc w:val="left"/>
      <w:pPr>
        <w:ind w:left="3407" w:hanging="360"/>
      </w:pPr>
    </w:lvl>
    <w:lvl w:ilvl="4" w:tplc="042A0019" w:tentative="1">
      <w:start w:val="1"/>
      <w:numFmt w:val="lowerLetter"/>
      <w:lvlText w:val="%5."/>
      <w:lvlJc w:val="left"/>
      <w:pPr>
        <w:ind w:left="4127" w:hanging="360"/>
      </w:pPr>
    </w:lvl>
    <w:lvl w:ilvl="5" w:tplc="042A001B" w:tentative="1">
      <w:start w:val="1"/>
      <w:numFmt w:val="lowerRoman"/>
      <w:lvlText w:val="%6."/>
      <w:lvlJc w:val="right"/>
      <w:pPr>
        <w:ind w:left="4847" w:hanging="180"/>
      </w:pPr>
    </w:lvl>
    <w:lvl w:ilvl="6" w:tplc="042A000F" w:tentative="1">
      <w:start w:val="1"/>
      <w:numFmt w:val="decimal"/>
      <w:lvlText w:val="%7."/>
      <w:lvlJc w:val="left"/>
      <w:pPr>
        <w:ind w:left="5567" w:hanging="360"/>
      </w:pPr>
    </w:lvl>
    <w:lvl w:ilvl="7" w:tplc="042A0019" w:tentative="1">
      <w:start w:val="1"/>
      <w:numFmt w:val="lowerLetter"/>
      <w:lvlText w:val="%8."/>
      <w:lvlJc w:val="left"/>
      <w:pPr>
        <w:ind w:left="6287" w:hanging="360"/>
      </w:pPr>
    </w:lvl>
    <w:lvl w:ilvl="8" w:tplc="042A001B" w:tentative="1">
      <w:start w:val="1"/>
      <w:numFmt w:val="lowerRoman"/>
      <w:lvlText w:val="%9."/>
      <w:lvlJc w:val="right"/>
      <w:pPr>
        <w:ind w:left="7007" w:hanging="180"/>
      </w:pPr>
    </w:lvl>
  </w:abstractNum>
  <w:abstractNum w:abstractNumId="8" w15:restartNumberingAfterBreak="0">
    <w:nsid w:val="519E4F1C"/>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52776AA1"/>
    <w:multiLevelType w:val="hybridMultilevel"/>
    <w:tmpl w:val="7A5EE46C"/>
    <w:lvl w:ilvl="0" w:tplc="35A2F068">
      <w:start w:val="1"/>
      <w:numFmt w:val="decimal"/>
      <w:lvlText w:val="%1."/>
      <w:lvlJc w:val="left"/>
      <w:pPr>
        <w:ind w:left="532" w:hanging="432"/>
      </w:pPr>
      <w:rPr>
        <w:rFonts w:hint="default"/>
        <w:b/>
      </w:rPr>
    </w:lvl>
    <w:lvl w:ilvl="1" w:tplc="042A0019" w:tentative="1">
      <w:start w:val="1"/>
      <w:numFmt w:val="lowerLetter"/>
      <w:lvlText w:val="%2."/>
      <w:lvlJc w:val="left"/>
      <w:pPr>
        <w:ind w:left="1180" w:hanging="360"/>
      </w:pPr>
    </w:lvl>
    <w:lvl w:ilvl="2" w:tplc="042A001B" w:tentative="1">
      <w:start w:val="1"/>
      <w:numFmt w:val="lowerRoman"/>
      <w:lvlText w:val="%3."/>
      <w:lvlJc w:val="right"/>
      <w:pPr>
        <w:ind w:left="1900" w:hanging="180"/>
      </w:pPr>
    </w:lvl>
    <w:lvl w:ilvl="3" w:tplc="042A000F" w:tentative="1">
      <w:start w:val="1"/>
      <w:numFmt w:val="decimal"/>
      <w:lvlText w:val="%4."/>
      <w:lvlJc w:val="left"/>
      <w:pPr>
        <w:ind w:left="2620" w:hanging="360"/>
      </w:pPr>
    </w:lvl>
    <w:lvl w:ilvl="4" w:tplc="042A0019" w:tentative="1">
      <w:start w:val="1"/>
      <w:numFmt w:val="lowerLetter"/>
      <w:lvlText w:val="%5."/>
      <w:lvlJc w:val="left"/>
      <w:pPr>
        <w:ind w:left="3340" w:hanging="360"/>
      </w:pPr>
    </w:lvl>
    <w:lvl w:ilvl="5" w:tplc="042A001B" w:tentative="1">
      <w:start w:val="1"/>
      <w:numFmt w:val="lowerRoman"/>
      <w:lvlText w:val="%6."/>
      <w:lvlJc w:val="right"/>
      <w:pPr>
        <w:ind w:left="4060" w:hanging="180"/>
      </w:pPr>
    </w:lvl>
    <w:lvl w:ilvl="6" w:tplc="042A000F" w:tentative="1">
      <w:start w:val="1"/>
      <w:numFmt w:val="decimal"/>
      <w:lvlText w:val="%7."/>
      <w:lvlJc w:val="left"/>
      <w:pPr>
        <w:ind w:left="4780" w:hanging="360"/>
      </w:pPr>
    </w:lvl>
    <w:lvl w:ilvl="7" w:tplc="042A0019" w:tentative="1">
      <w:start w:val="1"/>
      <w:numFmt w:val="lowerLetter"/>
      <w:lvlText w:val="%8."/>
      <w:lvlJc w:val="left"/>
      <w:pPr>
        <w:ind w:left="5500" w:hanging="360"/>
      </w:pPr>
    </w:lvl>
    <w:lvl w:ilvl="8" w:tplc="042A001B" w:tentative="1">
      <w:start w:val="1"/>
      <w:numFmt w:val="lowerRoman"/>
      <w:lvlText w:val="%9."/>
      <w:lvlJc w:val="right"/>
      <w:pPr>
        <w:ind w:left="6220" w:hanging="180"/>
      </w:pPr>
    </w:lvl>
  </w:abstractNum>
  <w:abstractNum w:abstractNumId="10" w15:restartNumberingAfterBreak="0">
    <w:nsid w:val="62214A05"/>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1" w15:restartNumberingAfterBreak="0">
    <w:nsid w:val="650F3A6A"/>
    <w:multiLevelType w:val="hybridMultilevel"/>
    <w:tmpl w:val="B218BC2E"/>
    <w:lvl w:ilvl="0" w:tplc="F092C0F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9A3C9D"/>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A233D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8E576F"/>
    <w:multiLevelType w:val="hybridMultilevel"/>
    <w:tmpl w:val="4B6A73A8"/>
    <w:lvl w:ilvl="0" w:tplc="AEB83972">
      <w:start w:val="1"/>
      <w:numFmt w:val="decimal"/>
      <w:lvlText w:val="%1."/>
      <w:lvlJc w:val="left"/>
      <w:pPr>
        <w:ind w:left="820" w:hanging="360"/>
      </w:pPr>
      <w:rPr>
        <w:b/>
        <w:bCs/>
      </w:rPr>
    </w:lvl>
    <w:lvl w:ilvl="1" w:tplc="6D4EBB2A">
      <w:start w:val="1"/>
      <w:numFmt w:val="lowerLetter"/>
      <w:lvlText w:val="(%2)"/>
      <w:lvlJc w:val="left"/>
      <w:pPr>
        <w:ind w:left="1588" w:hanging="408"/>
      </w:pPr>
      <w:rPr>
        <w:rFonts w:hint="default"/>
      </w:rPr>
    </w:lvl>
    <w:lvl w:ilvl="2" w:tplc="042A001B" w:tentative="1">
      <w:start w:val="1"/>
      <w:numFmt w:val="lowerRoman"/>
      <w:lvlText w:val="%3."/>
      <w:lvlJc w:val="right"/>
      <w:pPr>
        <w:ind w:left="2260" w:hanging="180"/>
      </w:pPr>
    </w:lvl>
    <w:lvl w:ilvl="3" w:tplc="042A000F" w:tentative="1">
      <w:start w:val="1"/>
      <w:numFmt w:val="decimal"/>
      <w:lvlText w:val="%4."/>
      <w:lvlJc w:val="left"/>
      <w:pPr>
        <w:ind w:left="2980" w:hanging="360"/>
      </w:pPr>
    </w:lvl>
    <w:lvl w:ilvl="4" w:tplc="042A0019" w:tentative="1">
      <w:start w:val="1"/>
      <w:numFmt w:val="lowerLetter"/>
      <w:lvlText w:val="%5."/>
      <w:lvlJc w:val="left"/>
      <w:pPr>
        <w:ind w:left="3700" w:hanging="360"/>
      </w:pPr>
    </w:lvl>
    <w:lvl w:ilvl="5" w:tplc="042A001B" w:tentative="1">
      <w:start w:val="1"/>
      <w:numFmt w:val="lowerRoman"/>
      <w:lvlText w:val="%6."/>
      <w:lvlJc w:val="right"/>
      <w:pPr>
        <w:ind w:left="4420" w:hanging="180"/>
      </w:pPr>
    </w:lvl>
    <w:lvl w:ilvl="6" w:tplc="042A000F" w:tentative="1">
      <w:start w:val="1"/>
      <w:numFmt w:val="decimal"/>
      <w:lvlText w:val="%7."/>
      <w:lvlJc w:val="left"/>
      <w:pPr>
        <w:ind w:left="5140" w:hanging="360"/>
      </w:pPr>
    </w:lvl>
    <w:lvl w:ilvl="7" w:tplc="042A0019" w:tentative="1">
      <w:start w:val="1"/>
      <w:numFmt w:val="lowerLetter"/>
      <w:lvlText w:val="%8."/>
      <w:lvlJc w:val="left"/>
      <w:pPr>
        <w:ind w:left="5860" w:hanging="360"/>
      </w:pPr>
    </w:lvl>
    <w:lvl w:ilvl="8" w:tplc="042A001B" w:tentative="1">
      <w:start w:val="1"/>
      <w:numFmt w:val="lowerRoman"/>
      <w:lvlText w:val="%9."/>
      <w:lvlJc w:val="right"/>
      <w:pPr>
        <w:ind w:left="6580" w:hanging="180"/>
      </w:pPr>
    </w:lvl>
  </w:abstractNum>
  <w:abstractNum w:abstractNumId="15" w15:restartNumberingAfterBreak="0">
    <w:nsid w:val="7C146706"/>
    <w:multiLevelType w:val="hybridMultilevel"/>
    <w:tmpl w:val="5B50634A"/>
    <w:lvl w:ilvl="0" w:tplc="0809000F">
      <w:start w:val="1"/>
      <w:numFmt w:val="decimal"/>
      <w:lvlText w:val="%1."/>
      <w:lvlJc w:val="left"/>
      <w:pPr>
        <w:ind w:left="5606" w:hanging="360"/>
      </w:pPr>
    </w:lvl>
    <w:lvl w:ilvl="1" w:tplc="08090019" w:tentative="1">
      <w:start w:val="1"/>
      <w:numFmt w:val="lowerLetter"/>
      <w:lvlText w:val="%2."/>
      <w:lvlJc w:val="left"/>
      <w:pPr>
        <w:ind w:left="6326" w:hanging="360"/>
      </w:pPr>
    </w:lvl>
    <w:lvl w:ilvl="2" w:tplc="0809001B" w:tentative="1">
      <w:start w:val="1"/>
      <w:numFmt w:val="lowerRoman"/>
      <w:lvlText w:val="%3."/>
      <w:lvlJc w:val="right"/>
      <w:pPr>
        <w:ind w:left="7046" w:hanging="180"/>
      </w:pPr>
    </w:lvl>
    <w:lvl w:ilvl="3" w:tplc="0809000F" w:tentative="1">
      <w:start w:val="1"/>
      <w:numFmt w:val="decimal"/>
      <w:lvlText w:val="%4."/>
      <w:lvlJc w:val="left"/>
      <w:pPr>
        <w:ind w:left="7766" w:hanging="360"/>
      </w:pPr>
    </w:lvl>
    <w:lvl w:ilvl="4" w:tplc="08090019" w:tentative="1">
      <w:start w:val="1"/>
      <w:numFmt w:val="lowerLetter"/>
      <w:lvlText w:val="%5."/>
      <w:lvlJc w:val="left"/>
      <w:pPr>
        <w:ind w:left="8486" w:hanging="360"/>
      </w:pPr>
    </w:lvl>
    <w:lvl w:ilvl="5" w:tplc="0809001B" w:tentative="1">
      <w:start w:val="1"/>
      <w:numFmt w:val="lowerRoman"/>
      <w:lvlText w:val="%6."/>
      <w:lvlJc w:val="right"/>
      <w:pPr>
        <w:ind w:left="9206" w:hanging="180"/>
      </w:pPr>
    </w:lvl>
    <w:lvl w:ilvl="6" w:tplc="0809000F" w:tentative="1">
      <w:start w:val="1"/>
      <w:numFmt w:val="decimal"/>
      <w:lvlText w:val="%7."/>
      <w:lvlJc w:val="left"/>
      <w:pPr>
        <w:ind w:left="9926" w:hanging="360"/>
      </w:pPr>
    </w:lvl>
    <w:lvl w:ilvl="7" w:tplc="08090019" w:tentative="1">
      <w:start w:val="1"/>
      <w:numFmt w:val="lowerLetter"/>
      <w:lvlText w:val="%8."/>
      <w:lvlJc w:val="left"/>
      <w:pPr>
        <w:ind w:left="10646" w:hanging="360"/>
      </w:pPr>
    </w:lvl>
    <w:lvl w:ilvl="8" w:tplc="0809001B" w:tentative="1">
      <w:start w:val="1"/>
      <w:numFmt w:val="lowerRoman"/>
      <w:lvlText w:val="%9."/>
      <w:lvlJc w:val="right"/>
      <w:pPr>
        <w:ind w:left="11366" w:hanging="180"/>
      </w:pPr>
    </w:lvl>
  </w:abstractNum>
  <w:abstractNum w:abstractNumId="16" w15:restartNumberingAfterBreak="0">
    <w:nsid w:val="7FF6550D"/>
    <w:multiLevelType w:val="hybridMultilevel"/>
    <w:tmpl w:val="4A423BF6"/>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num w:numId="1">
    <w:abstractNumId w:val="4"/>
  </w:num>
  <w:num w:numId="2">
    <w:abstractNumId w:val="6"/>
  </w:num>
  <w:num w:numId="3">
    <w:abstractNumId w:val="11"/>
  </w:num>
  <w:num w:numId="4">
    <w:abstractNumId w:val="12"/>
  </w:num>
  <w:num w:numId="5">
    <w:abstractNumId w:val="10"/>
  </w:num>
  <w:num w:numId="6">
    <w:abstractNumId w:val="3"/>
  </w:num>
  <w:num w:numId="7">
    <w:abstractNumId w:val="0"/>
  </w:num>
  <w:num w:numId="8">
    <w:abstractNumId w:val="13"/>
  </w:num>
  <w:num w:numId="9">
    <w:abstractNumId w:val="14"/>
  </w:num>
  <w:num w:numId="10">
    <w:abstractNumId w:val="9"/>
  </w:num>
  <w:num w:numId="11">
    <w:abstractNumId w:val="7"/>
  </w:num>
  <w:num w:numId="12">
    <w:abstractNumId w:val="16"/>
  </w:num>
  <w:num w:numId="13">
    <w:abstractNumId w:val="2"/>
  </w:num>
  <w:num w:numId="14">
    <w:abstractNumId w:val="1"/>
  </w:num>
  <w:num w:numId="15">
    <w:abstractNumId w:val="15"/>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D68"/>
    <w:rsid w:val="0002421C"/>
    <w:rsid w:val="000317B9"/>
    <w:rsid w:val="00050AD1"/>
    <w:rsid w:val="000525FD"/>
    <w:rsid w:val="00063657"/>
    <w:rsid w:val="00064E76"/>
    <w:rsid w:val="000739C4"/>
    <w:rsid w:val="00075EA7"/>
    <w:rsid w:val="000967F2"/>
    <w:rsid w:val="000D7A6F"/>
    <w:rsid w:val="00102B28"/>
    <w:rsid w:val="00187A65"/>
    <w:rsid w:val="00190122"/>
    <w:rsid w:val="001A2950"/>
    <w:rsid w:val="001C1587"/>
    <w:rsid w:val="00211214"/>
    <w:rsid w:val="0021194E"/>
    <w:rsid w:val="002220A9"/>
    <w:rsid w:val="0024162C"/>
    <w:rsid w:val="0027317C"/>
    <w:rsid w:val="0028350C"/>
    <w:rsid w:val="00295959"/>
    <w:rsid w:val="002A0FD6"/>
    <w:rsid w:val="002A10F4"/>
    <w:rsid w:val="002C61D9"/>
    <w:rsid w:val="0030011C"/>
    <w:rsid w:val="00312745"/>
    <w:rsid w:val="0034507F"/>
    <w:rsid w:val="00352DFF"/>
    <w:rsid w:val="00356AEC"/>
    <w:rsid w:val="00380A65"/>
    <w:rsid w:val="0039650D"/>
    <w:rsid w:val="003A03CA"/>
    <w:rsid w:val="003B4D8C"/>
    <w:rsid w:val="003D183D"/>
    <w:rsid w:val="004003D7"/>
    <w:rsid w:val="00411C94"/>
    <w:rsid w:val="00440EE9"/>
    <w:rsid w:val="00457FBF"/>
    <w:rsid w:val="00460360"/>
    <w:rsid w:val="00467DEF"/>
    <w:rsid w:val="004758B3"/>
    <w:rsid w:val="00487CD4"/>
    <w:rsid w:val="004923F6"/>
    <w:rsid w:val="004A090C"/>
    <w:rsid w:val="004A50D1"/>
    <w:rsid w:val="004C0B38"/>
    <w:rsid w:val="004D1441"/>
    <w:rsid w:val="004E466F"/>
    <w:rsid w:val="004E4C7A"/>
    <w:rsid w:val="00500380"/>
    <w:rsid w:val="00510123"/>
    <w:rsid w:val="00512ED7"/>
    <w:rsid w:val="00544788"/>
    <w:rsid w:val="005C1EF5"/>
    <w:rsid w:val="00601AE2"/>
    <w:rsid w:val="006039BA"/>
    <w:rsid w:val="0062061F"/>
    <w:rsid w:val="00621986"/>
    <w:rsid w:val="00622A71"/>
    <w:rsid w:val="00652F6C"/>
    <w:rsid w:val="00655C1A"/>
    <w:rsid w:val="006570F0"/>
    <w:rsid w:val="0067218F"/>
    <w:rsid w:val="00673E72"/>
    <w:rsid w:val="006813CD"/>
    <w:rsid w:val="00685195"/>
    <w:rsid w:val="006C0F56"/>
    <w:rsid w:val="006C462D"/>
    <w:rsid w:val="006D1708"/>
    <w:rsid w:val="00705A96"/>
    <w:rsid w:val="00722117"/>
    <w:rsid w:val="00725D68"/>
    <w:rsid w:val="00753E4D"/>
    <w:rsid w:val="007A3B82"/>
    <w:rsid w:val="007C5E34"/>
    <w:rsid w:val="007D1463"/>
    <w:rsid w:val="00812433"/>
    <w:rsid w:val="00815260"/>
    <w:rsid w:val="00822CAB"/>
    <w:rsid w:val="00827BEC"/>
    <w:rsid w:val="008368F1"/>
    <w:rsid w:val="008817FB"/>
    <w:rsid w:val="008A1AB4"/>
    <w:rsid w:val="008A3445"/>
    <w:rsid w:val="008C416E"/>
    <w:rsid w:val="008C6C18"/>
    <w:rsid w:val="008E04F4"/>
    <w:rsid w:val="009016C2"/>
    <w:rsid w:val="009114B1"/>
    <w:rsid w:val="00972E6F"/>
    <w:rsid w:val="009756DB"/>
    <w:rsid w:val="00A24400"/>
    <w:rsid w:val="00A517EB"/>
    <w:rsid w:val="00A53D71"/>
    <w:rsid w:val="00A676E6"/>
    <w:rsid w:val="00A70B00"/>
    <w:rsid w:val="00A7799B"/>
    <w:rsid w:val="00AA0DAC"/>
    <w:rsid w:val="00AB2F14"/>
    <w:rsid w:val="00AE2CA2"/>
    <w:rsid w:val="00B41693"/>
    <w:rsid w:val="00B64FDC"/>
    <w:rsid w:val="00B7473D"/>
    <w:rsid w:val="00B7572E"/>
    <w:rsid w:val="00BB53E3"/>
    <w:rsid w:val="00BE267E"/>
    <w:rsid w:val="00BF0A1F"/>
    <w:rsid w:val="00C27447"/>
    <w:rsid w:val="00C54FBA"/>
    <w:rsid w:val="00CA0B6D"/>
    <w:rsid w:val="00CA4F57"/>
    <w:rsid w:val="00CB2023"/>
    <w:rsid w:val="00CB68F1"/>
    <w:rsid w:val="00CC7199"/>
    <w:rsid w:val="00CE6B0D"/>
    <w:rsid w:val="00CF01AD"/>
    <w:rsid w:val="00D059FB"/>
    <w:rsid w:val="00D31A17"/>
    <w:rsid w:val="00D35CF9"/>
    <w:rsid w:val="00D4051A"/>
    <w:rsid w:val="00D47423"/>
    <w:rsid w:val="00D5564E"/>
    <w:rsid w:val="00D95B46"/>
    <w:rsid w:val="00D97DAE"/>
    <w:rsid w:val="00DB5D1C"/>
    <w:rsid w:val="00DC4377"/>
    <w:rsid w:val="00DD7789"/>
    <w:rsid w:val="00DE1BB6"/>
    <w:rsid w:val="00E36A38"/>
    <w:rsid w:val="00E4116D"/>
    <w:rsid w:val="00E521F8"/>
    <w:rsid w:val="00E54942"/>
    <w:rsid w:val="00E904EF"/>
    <w:rsid w:val="00E905B3"/>
    <w:rsid w:val="00E91F43"/>
    <w:rsid w:val="00E94FF5"/>
    <w:rsid w:val="00E96C4C"/>
    <w:rsid w:val="00EA1DF6"/>
    <w:rsid w:val="00EC6D78"/>
    <w:rsid w:val="00EC6E49"/>
    <w:rsid w:val="00ED1717"/>
    <w:rsid w:val="00ED22A2"/>
    <w:rsid w:val="00EE6155"/>
    <w:rsid w:val="00F01890"/>
    <w:rsid w:val="00F110ED"/>
    <w:rsid w:val="00F251EB"/>
    <w:rsid w:val="00F35E70"/>
    <w:rsid w:val="00F8699B"/>
    <w:rsid w:val="00F922CD"/>
    <w:rsid w:val="00FE6912"/>
    <w:rsid w:val="00FF26F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E22A9"/>
  <w15:docId w15:val="{B5B28F75-9CE6-429C-AA58-083AD87B9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odyText">
    <w:name w:val="Body Text"/>
    <w:basedOn w:val="Normal"/>
    <w:link w:val="BodyTextChar"/>
    <w:rsid w:val="00C54FBA"/>
    <w:pPr>
      <w:tabs>
        <w:tab w:val="left" w:pos="4200"/>
      </w:tabs>
      <w:jc w:val="both"/>
    </w:pPr>
    <w:rPr>
      <w:rFonts w:ascii="Arial" w:hAnsi="Arial"/>
      <w:sz w:val="22"/>
      <w:lang w:val="en-GB" w:eastAsia="en-GB"/>
    </w:rPr>
  </w:style>
  <w:style w:type="character" w:customStyle="1" w:styleId="BodyTextChar">
    <w:name w:val="Body Text Char"/>
    <w:basedOn w:val="DefaultParagraphFont"/>
    <w:link w:val="BodyText"/>
    <w:rsid w:val="00C54FBA"/>
    <w:rPr>
      <w:rFonts w:ascii="Arial" w:hAnsi="Arial"/>
      <w:sz w:val="22"/>
      <w:lang w:val="en-GB" w:eastAsia="en-GB"/>
    </w:rPr>
  </w:style>
  <w:style w:type="character" w:styleId="Hyperlink">
    <w:name w:val="Hyperlink"/>
    <w:rsid w:val="00C54FBA"/>
    <w:rPr>
      <w:color w:val="0000FF"/>
      <w:u w:val="single"/>
    </w:rPr>
  </w:style>
  <w:style w:type="paragraph" w:styleId="Header">
    <w:name w:val="header"/>
    <w:basedOn w:val="Normal"/>
    <w:link w:val="HeaderChar"/>
    <w:uiPriority w:val="99"/>
    <w:unhideWhenUsed/>
    <w:rsid w:val="00C54FBA"/>
    <w:pPr>
      <w:tabs>
        <w:tab w:val="center" w:pos="4513"/>
        <w:tab w:val="right" w:pos="9026"/>
      </w:tabs>
    </w:pPr>
  </w:style>
  <w:style w:type="character" w:customStyle="1" w:styleId="HeaderChar">
    <w:name w:val="Header Char"/>
    <w:basedOn w:val="DefaultParagraphFont"/>
    <w:link w:val="Header"/>
    <w:uiPriority w:val="99"/>
    <w:rsid w:val="00C54FBA"/>
  </w:style>
  <w:style w:type="paragraph" w:styleId="Footer">
    <w:name w:val="footer"/>
    <w:basedOn w:val="Normal"/>
    <w:link w:val="FooterChar"/>
    <w:uiPriority w:val="99"/>
    <w:unhideWhenUsed/>
    <w:rsid w:val="00C54FBA"/>
    <w:pPr>
      <w:tabs>
        <w:tab w:val="center" w:pos="4513"/>
        <w:tab w:val="right" w:pos="9026"/>
      </w:tabs>
    </w:pPr>
  </w:style>
  <w:style w:type="character" w:customStyle="1" w:styleId="FooterChar">
    <w:name w:val="Footer Char"/>
    <w:basedOn w:val="DefaultParagraphFont"/>
    <w:link w:val="Footer"/>
    <w:uiPriority w:val="99"/>
    <w:rsid w:val="00C54FBA"/>
  </w:style>
  <w:style w:type="paragraph" w:customStyle="1" w:styleId="MTBT">
    <w:name w:val="MT BT"/>
    <w:basedOn w:val="Normal"/>
    <w:link w:val="MTBTChar"/>
    <w:qFormat/>
    <w:rsid w:val="00AB2F14"/>
    <w:pPr>
      <w:spacing w:before="90" w:after="150" w:line="264" w:lineRule="auto"/>
      <w:jc w:val="both"/>
    </w:pPr>
    <w:rPr>
      <w:sz w:val="23"/>
      <w:szCs w:val="24"/>
      <w:lang w:val="en-GB"/>
    </w:rPr>
  </w:style>
  <w:style w:type="character" w:customStyle="1" w:styleId="MTBTChar">
    <w:name w:val="MT BT Char"/>
    <w:link w:val="MTBT"/>
    <w:locked/>
    <w:rsid w:val="00AB2F14"/>
    <w:rPr>
      <w:sz w:val="23"/>
      <w:szCs w:val="24"/>
      <w:lang w:val="en-GB"/>
    </w:rPr>
  </w:style>
  <w:style w:type="paragraph" w:styleId="ListParagraph">
    <w:name w:val="List Paragraph"/>
    <w:basedOn w:val="Normal"/>
    <w:uiPriority w:val="34"/>
    <w:qFormat/>
    <w:rsid w:val="0062061F"/>
    <w:pPr>
      <w:ind w:left="720"/>
      <w:contextualSpacing/>
    </w:pPr>
  </w:style>
  <w:style w:type="paragraph" w:styleId="BalloonText">
    <w:name w:val="Balloon Text"/>
    <w:basedOn w:val="Normal"/>
    <w:link w:val="BalloonTextChar"/>
    <w:uiPriority w:val="99"/>
    <w:semiHidden/>
    <w:unhideWhenUsed/>
    <w:rsid w:val="008A34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445"/>
    <w:rPr>
      <w:rFonts w:ascii="Segoe UI" w:hAnsi="Segoe UI" w:cs="Segoe UI"/>
      <w:sz w:val="18"/>
      <w:szCs w:val="18"/>
    </w:rPr>
  </w:style>
  <w:style w:type="table" w:styleId="TableGrid">
    <w:name w:val="Table Grid"/>
    <w:basedOn w:val="TableNormal"/>
    <w:uiPriority w:val="59"/>
    <w:rsid w:val="00380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45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95651">
      <w:bodyDiv w:val="1"/>
      <w:marLeft w:val="0"/>
      <w:marRight w:val="0"/>
      <w:marTop w:val="0"/>
      <w:marBottom w:val="0"/>
      <w:divBdr>
        <w:top w:val="none" w:sz="0" w:space="0" w:color="auto"/>
        <w:left w:val="none" w:sz="0" w:space="0" w:color="auto"/>
        <w:bottom w:val="none" w:sz="0" w:space="0" w:color="auto"/>
        <w:right w:val="none" w:sz="0" w:space="0" w:color="auto"/>
      </w:divBdr>
    </w:div>
    <w:div w:id="157309707">
      <w:bodyDiv w:val="1"/>
      <w:marLeft w:val="0"/>
      <w:marRight w:val="0"/>
      <w:marTop w:val="0"/>
      <w:marBottom w:val="0"/>
      <w:divBdr>
        <w:top w:val="none" w:sz="0" w:space="0" w:color="auto"/>
        <w:left w:val="none" w:sz="0" w:space="0" w:color="auto"/>
        <w:bottom w:val="none" w:sz="0" w:space="0" w:color="auto"/>
        <w:right w:val="none" w:sz="0" w:space="0" w:color="auto"/>
      </w:divBdr>
    </w:div>
    <w:div w:id="687831643">
      <w:bodyDiv w:val="1"/>
      <w:marLeft w:val="0"/>
      <w:marRight w:val="0"/>
      <w:marTop w:val="0"/>
      <w:marBottom w:val="0"/>
      <w:divBdr>
        <w:top w:val="none" w:sz="0" w:space="0" w:color="auto"/>
        <w:left w:val="none" w:sz="0" w:space="0" w:color="auto"/>
        <w:bottom w:val="none" w:sz="0" w:space="0" w:color="auto"/>
        <w:right w:val="none" w:sz="0" w:space="0" w:color="auto"/>
      </w:divBdr>
    </w:div>
    <w:div w:id="1287852625">
      <w:bodyDiv w:val="1"/>
      <w:marLeft w:val="0"/>
      <w:marRight w:val="0"/>
      <w:marTop w:val="0"/>
      <w:marBottom w:val="0"/>
      <w:divBdr>
        <w:top w:val="none" w:sz="0" w:space="0" w:color="auto"/>
        <w:left w:val="none" w:sz="0" w:space="0" w:color="auto"/>
        <w:bottom w:val="none" w:sz="0" w:space="0" w:color="auto"/>
        <w:right w:val="none" w:sz="0" w:space="0" w:color="auto"/>
      </w:divBdr>
    </w:div>
    <w:div w:id="1931886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26fc3f0-ba00-4a34-894b-bfa21cacff77}" enabled="1" method="Privileged" siteId="{d7c94673-f0ad-410d-b6b5-787a29a8cb3f}"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485</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 Nguyen Quang (B-BHHK)</dc:creator>
  <cp:lastModifiedBy>Tran Anh Tuan-Legal</cp:lastModifiedBy>
  <cp:revision>40</cp:revision>
  <cp:lastPrinted>2024-12-16T05:39:00Z</cp:lastPrinted>
  <dcterms:created xsi:type="dcterms:W3CDTF">2021-10-06T03:55:00Z</dcterms:created>
  <dcterms:modified xsi:type="dcterms:W3CDTF">2025-09-30T03:01:00Z</dcterms:modified>
</cp:coreProperties>
</file>